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9FCF" w14:textId="5674DE29"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5D505C5E" w14:textId="46ACCE55" w:rsidR="00977E10" w:rsidRPr="00977E10" w:rsidRDefault="00A46F56" w:rsidP="00A46F56">
      <w:pPr>
        <w:widowControl w:val="0"/>
        <w:tabs>
          <w:tab w:val="left" w:pos="1733"/>
        </w:tabs>
        <w:autoSpaceDE w:val="0"/>
        <w:autoSpaceDN w:val="0"/>
        <w:ind w:right="284"/>
        <w:jc w:val="center"/>
        <w:rPr>
          <w:rFonts w:ascii="Arial" w:eastAsia="Arial Unicode MS" w:hAnsi="Arial" w:cs="Arial Unicode MS"/>
          <w:b/>
          <w:bCs/>
          <w:color w:val="00255D"/>
          <w:u w:color="00235D"/>
          <w:bdr w:val="nil"/>
          <w:lang w:eastAsia="zh-CN"/>
        </w:rPr>
      </w:pPr>
      <w:r>
        <w:rPr>
          <w:rFonts w:ascii="Arial" w:eastAsia="Arial Unicode MS" w:hAnsi="Arial" w:cs="Arial Unicode MS"/>
          <w:b/>
          <w:bCs/>
          <w:noProof/>
          <w:color w:val="00255D"/>
          <w:u w:color="00235D"/>
          <w:bdr w:val="nil"/>
          <w:lang w:eastAsia="zh-CN"/>
        </w:rPr>
        <w:drawing>
          <wp:inline distT="0" distB="0" distL="0" distR="0" wp14:anchorId="1C75C475" wp14:editId="5587CA74">
            <wp:extent cx="6210935" cy="701040"/>
            <wp:effectExtent l="0" t="0" r="0" b="0"/>
            <wp:docPr id="8173700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701040"/>
                    </a:xfrm>
                    <a:prstGeom prst="rect">
                      <a:avLst/>
                    </a:prstGeom>
                    <a:noFill/>
                  </pic:spPr>
                </pic:pic>
              </a:graphicData>
            </a:graphic>
          </wp:inline>
        </w:drawing>
      </w:r>
      <w:r w:rsidR="00977E10" w:rsidRPr="00977E10">
        <w:rPr>
          <w:rFonts w:ascii="Arial" w:eastAsia="Arial Unicode MS" w:hAnsi="Arial" w:cs="Arial Unicode MS"/>
          <w:b/>
          <w:bCs/>
          <w:noProof/>
          <w:color w:val="00255D"/>
          <w:u w:color="00235D"/>
          <w:bdr w:val="nil"/>
          <w:lang w:eastAsia="zh-CN"/>
        </w:rPr>
        <w:drawing>
          <wp:inline distT="0" distB="0" distL="0" distR="0" wp14:anchorId="52D555FB" wp14:editId="5CFF4882">
            <wp:extent cx="6210935" cy="1527175"/>
            <wp:effectExtent l="0" t="0" r="0" b="0"/>
            <wp:docPr id="5696185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1527175"/>
                    </a:xfrm>
                    <a:prstGeom prst="rect">
                      <a:avLst/>
                    </a:prstGeom>
                    <a:noFill/>
                    <a:ln>
                      <a:noFill/>
                    </a:ln>
                  </pic:spPr>
                </pic:pic>
              </a:graphicData>
            </a:graphic>
          </wp:inline>
        </w:drawing>
      </w:r>
    </w:p>
    <w:p w14:paraId="17968538" w14:textId="77777777" w:rsidR="00536A89" w:rsidRDefault="00536A89" w:rsidP="00536A89">
      <w:pPr>
        <w:jc w:val="right"/>
        <w:rPr>
          <w:rFonts w:ascii="Constantia" w:hAnsi="Constantia"/>
          <w:b/>
          <w:sz w:val="23"/>
          <w:szCs w:val="23"/>
        </w:rPr>
      </w:pPr>
    </w:p>
    <w:p w14:paraId="72855EA2" w14:textId="77777777" w:rsidR="00536A89" w:rsidRDefault="00536A89" w:rsidP="00536A89">
      <w:pPr>
        <w:jc w:val="right"/>
        <w:rPr>
          <w:rFonts w:ascii="Constantia" w:hAnsi="Constantia"/>
          <w:b/>
          <w:sz w:val="23"/>
          <w:szCs w:val="23"/>
        </w:rPr>
      </w:pPr>
    </w:p>
    <w:p w14:paraId="0B58E251" w14:textId="449A53F3" w:rsidR="00BE1BB9" w:rsidRDefault="00260B58" w:rsidP="00260B58">
      <w:pPr>
        <w:pStyle w:val="Titolo61"/>
        <w:keepNext/>
        <w:keepLines/>
        <w:shd w:val="clear" w:color="auto" w:fill="auto"/>
        <w:spacing w:before="0" w:line="240" w:lineRule="auto"/>
        <w:rPr>
          <w:rFonts w:ascii="Constantia" w:hAnsi="Constantia"/>
          <w:i/>
          <w:iCs/>
          <w:sz w:val="23"/>
          <w:szCs w:val="23"/>
        </w:rPr>
      </w:pPr>
      <w:r w:rsidRPr="00C16021">
        <w:rPr>
          <w:rFonts w:ascii="Constantia" w:hAnsi="Constantia"/>
          <w:sz w:val="22"/>
          <w:szCs w:val="22"/>
        </w:rPr>
        <w:t>DICHIARAZIONE DI ASSENZA DI INCOMPATIBILITÀ</w:t>
      </w:r>
      <w:r>
        <w:rPr>
          <w:rFonts w:ascii="Constantia" w:hAnsi="Constantia"/>
          <w:sz w:val="22"/>
          <w:szCs w:val="22"/>
        </w:rPr>
        <w:t xml:space="preserve"> E CONFLITTO DI INTERESSI</w:t>
      </w:r>
    </w:p>
    <w:p w14:paraId="21794E76" w14:textId="77777777" w:rsidR="00BE1BB9" w:rsidRDefault="00BE1BB9" w:rsidP="00D16F8B">
      <w:pPr>
        <w:pStyle w:val="Titolo61"/>
        <w:keepNext/>
        <w:keepLines/>
        <w:shd w:val="clear" w:color="auto" w:fill="auto"/>
        <w:spacing w:before="0" w:line="240" w:lineRule="auto"/>
        <w:jc w:val="both"/>
        <w:rPr>
          <w:rFonts w:ascii="Constantia" w:hAnsi="Constantia"/>
          <w:i/>
          <w:iCs/>
          <w:sz w:val="23"/>
          <w:szCs w:val="23"/>
        </w:rPr>
      </w:pPr>
    </w:p>
    <w:p w14:paraId="1EC96D7B" w14:textId="77777777" w:rsidR="00B35032" w:rsidRPr="00C3544D" w:rsidRDefault="00B35032" w:rsidP="00B35032">
      <w:pPr>
        <w:keepNext/>
        <w:keepLines/>
        <w:widowControl w:val="0"/>
        <w:jc w:val="both"/>
        <w:outlineLvl w:val="5"/>
        <w:rPr>
          <w:rFonts w:ascii="Constantia" w:eastAsia="Arial" w:hAnsi="Constantia" w:cs="Garamond"/>
          <w:b/>
          <w:bCs/>
          <w:sz w:val="23"/>
          <w:szCs w:val="23"/>
        </w:rPr>
      </w:pPr>
      <w:r w:rsidRPr="00C3544D">
        <w:rPr>
          <w:rFonts w:ascii="Constantia" w:eastAsia="Arial" w:hAnsi="Constantia" w:cs="Garamond"/>
          <w:b/>
          <w:bCs/>
          <w:color w:val="000000"/>
          <w:sz w:val="23"/>
          <w:szCs w:val="23"/>
        </w:rPr>
        <w:t xml:space="preserve">Fondi Strutturali Europei – Programma Nazionale “Scuola e competenze” 2021-2027.  </w:t>
      </w:r>
      <w:r w:rsidRPr="00C3544D">
        <w:rPr>
          <w:rFonts w:ascii="Constantia" w:eastAsia="Arial" w:hAnsi="Constantia" w:cs="Garamond"/>
          <w:b/>
          <w:bCs/>
          <w:sz w:val="23"/>
          <w:szCs w:val="23"/>
        </w:rPr>
        <w:t xml:space="preserve">Priorità 01 – Scuola e competenze (FSE+) - Obiettivo Specifico ESO4.6-Sotto azione ESO4.6.A.4.A - Interventi di cui ai decreti del Ministro dell’Istruzione e del Merito </w:t>
      </w:r>
      <w:proofErr w:type="spellStart"/>
      <w:r w:rsidRPr="00C3544D">
        <w:rPr>
          <w:rFonts w:ascii="Constantia" w:eastAsia="Arial" w:hAnsi="Constantia" w:cs="Garamond"/>
          <w:b/>
          <w:bCs/>
          <w:sz w:val="23"/>
          <w:szCs w:val="23"/>
        </w:rPr>
        <w:t>nn</w:t>
      </w:r>
      <w:proofErr w:type="spellEnd"/>
      <w:r w:rsidRPr="00C3544D">
        <w:rPr>
          <w:rFonts w:ascii="Constantia" w:eastAsia="Arial" w:hAnsi="Constantia" w:cs="Garamond"/>
          <w:b/>
          <w:bCs/>
          <w:sz w:val="23"/>
          <w:szCs w:val="23"/>
        </w:rPr>
        <w:t>. 72 del 11 aprile 2024 e 96 del 22 maggio 2025 – Avviso Pubblico  prot. 81652 del 23/05/2025 – “Percorsi educativi e formativi per il potenziamento delle competenze, l’inclusione e la socialità nel periodo di sospensione estiva delle lezioni” (c.d. Piano Estate), seconda finestra temporale (nota prot. 84533 del 27/05/2025)</w:t>
      </w:r>
    </w:p>
    <w:p w14:paraId="3079D503" w14:textId="77777777" w:rsidR="00B35032" w:rsidRPr="00C3544D" w:rsidRDefault="00B35032" w:rsidP="00B35032">
      <w:pPr>
        <w:keepNext/>
        <w:keepLines/>
        <w:widowControl w:val="0"/>
        <w:jc w:val="both"/>
        <w:outlineLvl w:val="5"/>
        <w:rPr>
          <w:rFonts w:ascii="Constantia" w:eastAsia="Arial" w:hAnsi="Constantia" w:cs="Arial"/>
          <w:b/>
          <w:bCs/>
          <w:sz w:val="23"/>
          <w:szCs w:val="23"/>
        </w:rPr>
      </w:pPr>
    </w:p>
    <w:p w14:paraId="4CED98F3" w14:textId="77777777" w:rsidR="00B35032" w:rsidRPr="00C3544D" w:rsidRDefault="00B35032" w:rsidP="00B35032">
      <w:pPr>
        <w:keepNext/>
        <w:keepLines/>
        <w:widowControl w:val="0"/>
        <w:jc w:val="center"/>
        <w:outlineLvl w:val="5"/>
        <w:rPr>
          <w:rFonts w:ascii="Constantia" w:eastAsia="Arial" w:hAnsi="Constantia" w:cs="Arial"/>
          <w:b/>
          <w:bCs/>
          <w:i/>
          <w:iCs/>
        </w:rPr>
      </w:pPr>
      <w:r w:rsidRPr="00C3544D">
        <w:rPr>
          <w:rFonts w:ascii="Constantia" w:eastAsia="Arial" w:hAnsi="Constantia" w:cs="Arial"/>
          <w:b/>
          <w:bCs/>
        </w:rPr>
        <w:t xml:space="preserve">Progetto </w:t>
      </w:r>
      <w:r w:rsidRPr="00C3544D">
        <w:rPr>
          <w:rFonts w:ascii="Constantia" w:eastAsia="Arial" w:hAnsi="Constantia" w:cs="Garamond"/>
          <w:b/>
          <w:bCs/>
          <w:i/>
          <w:iCs/>
          <w:color w:val="000000"/>
        </w:rPr>
        <w:t>“Costruisci le tue ali”</w:t>
      </w:r>
      <w:r w:rsidRPr="00C3544D">
        <w:rPr>
          <w:rFonts w:ascii="Constantia" w:eastAsia="Arial" w:hAnsi="Constantia" w:cs="Arial"/>
          <w:b/>
          <w:bCs/>
          <w:i/>
          <w:iCs/>
        </w:rPr>
        <w:t xml:space="preserve"> </w:t>
      </w:r>
    </w:p>
    <w:p w14:paraId="52117958" w14:textId="77777777" w:rsidR="00B35032" w:rsidRPr="00C3544D" w:rsidRDefault="00B35032" w:rsidP="00B35032">
      <w:pPr>
        <w:keepNext/>
        <w:keepLines/>
        <w:widowControl w:val="0"/>
        <w:jc w:val="center"/>
        <w:outlineLvl w:val="5"/>
        <w:rPr>
          <w:rFonts w:ascii="Constantia" w:eastAsia="Arial" w:hAnsi="Constantia" w:cs="Garamond"/>
          <w:b/>
          <w:bCs/>
          <w:color w:val="000000"/>
        </w:rPr>
      </w:pPr>
      <w:r w:rsidRPr="00C3544D">
        <w:rPr>
          <w:rFonts w:ascii="Constantia" w:eastAsia="Arial" w:hAnsi="Constantia" w:cs="Arial"/>
          <w:b/>
          <w:bCs/>
          <w:i/>
        </w:rPr>
        <w:t xml:space="preserve">codice </w:t>
      </w:r>
      <w:r w:rsidRPr="00C3544D">
        <w:rPr>
          <w:rFonts w:ascii="Constantia" w:eastAsia="Arial" w:hAnsi="Constantia" w:cs="Arial"/>
          <w:b/>
          <w:bCs/>
        </w:rPr>
        <w:t>ESO4.6.A4.A-FSEPN-SI-2025-768</w:t>
      </w:r>
    </w:p>
    <w:p w14:paraId="0369015C" w14:textId="77777777" w:rsidR="00B35032" w:rsidRPr="00C3544D" w:rsidRDefault="00B35032" w:rsidP="00B35032">
      <w:pPr>
        <w:keepNext/>
        <w:keepLines/>
        <w:widowControl w:val="0"/>
        <w:jc w:val="center"/>
        <w:outlineLvl w:val="5"/>
        <w:rPr>
          <w:rFonts w:ascii="Constantia" w:eastAsia="Arial" w:hAnsi="Constantia" w:cs="Arial"/>
          <w:b/>
          <w:bCs/>
          <w:i/>
          <w:iCs/>
          <w:sz w:val="23"/>
          <w:szCs w:val="23"/>
        </w:rPr>
      </w:pPr>
      <w:r w:rsidRPr="00C3544D">
        <w:rPr>
          <w:rFonts w:ascii="Constantia" w:eastAsia="Arial" w:hAnsi="Constantia" w:cs="Arial"/>
          <w:b/>
          <w:bCs/>
        </w:rPr>
        <w:t xml:space="preserve">CUP: </w:t>
      </w:r>
      <w:r w:rsidRPr="00C3544D">
        <w:rPr>
          <w:rFonts w:ascii="Constantia" w:eastAsia="Arial" w:hAnsi="Constantia" w:cs="Arial"/>
          <w:b/>
          <w:bCs/>
          <w:i/>
          <w:iCs/>
        </w:rPr>
        <w:t>E54D25006230007</w:t>
      </w:r>
    </w:p>
    <w:p w14:paraId="026DD289" w14:textId="77777777" w:rsidR="00BE1BB9" w:rsidRDefault="00BE1BB9" w:rsidP="00BE1BB9">
      <w:pPr>
        <w:pStyle w:val="Titolo61"/>
        <w:keepNext/>
        <w:keepLines/>
        <w:shd w:val="clear" w:color="auto" w:fill="auto"/>
        <w:spacing w:before="0" w:line="240" w:lineRule="auto"/>
        <w:rPr>
          <w:rFonts w:ascii="Constantia" w:hAnsi="Constantia"/>
          <w:i/>
          <w:iCs/>
          <w:sz w:val="23"/>
          <w:szCs w:val="23"/>
        </w:rPr>
      </w:pPr>
    </w:p>
    <w:p w14:paraId="6D1B6DA9" w14:textId="77777777" w:rsidR="002D07CB" w:rsidRDefault="002D07CB" w:rsidP="00BE1BB9">
      <w:pPr>
        <w:pStyle w:val="Titolo61"/>
        <w:keepNext/>
        <w:keepLines/>
        <w:shd w:val="clear" w:color="auto" w:fill="auto"/>
        <w:spacing w:before="0" w:line="240" w:lineRule="auto"/>
        <w:rPr>
          <w:rFonts w:ascii="Constantia" w:hAnsi="Constantia"/>
          <w:i/>
          <w:iCs/>
          <w:sz w:val="23"/>
          <w:szCs w:val="23"/>
        </w:rPr>
      </w:pPr>
    </w:p>
    <w:p w14:paraId="52D982E9"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Il/</w:t>
      </w:r>
      <w:r w:rsidR="002D07CB" w:rsidRPr="00C932F9">
        <w:rPr>
          <w:rFonts w:ascii="Constantia" w:hAnsi="Constantia"/>
          <w:sz w:val="23"/>
          <w:szCs w:val="23"/>
        </w:rPr>
        <w:t>La sottoscritt</w:t>
      </w:r>
      <w:r>
        <w:rPr>
          <w:rFonts w:ascii="Constantia" w:hAnsi="Constantia"/>
          <w:sz w:val="23"/>
          <w:szCs w:val="23"/>
        </w:rPr>
        <w:t>o/</w:t>
      </w:r>
      <w:r w:rsidR="002D07CB" w:rsidRPr="00C932F9">
        <w:rPr>
          <w:rFonts w:ascii="Constantia" w:hAnsi="Constantia"/>
          <w:sz w:val="23"/>
          <w:szCs w:val="23"/>
        </w:rPr>
        <w:t xml:space="preserve">a </w:t>
      </w:r>
      <w:r>
        <w:rPr>
          <w:rFonts w:ascii="Constantia" w:hAnsi="Constantia"/>
          <w:sz w:val="23"/>
          <w:szCs w:val="23"/>
        </w:rPr>
        <w:t>_________________________________</w:t>
      </w:r>
      <w:r w:rsidR="002D07CB" w:rsidRPr="00C932F9">
        <w:rPr>
          <w:rFonts w:ascii="Constantia" w:hAnsi="Constantia"/>
          <w:sz w:val="23"/>
          <w:szCs w:val="23"/>
        </w:rPr>
        <w:t>, nat</w:t>
      </w:r>
      <w:r>
        <w:rPr>
          <w:rFonts w:ascii="Constantia" w:hAnsi="Constantia"/>
          <w:sz w:val="23"/>
          <w:szCs w:val="23"/>
        </w:rPr>
        <w:t>o/</w:t>
      </w:r>
      <w:r w:rsidR="002D07CB" w:rsidRPr="00C932F9">
        <w:rPr>
          <w:rFonts w:ascii="Constantia" w:hAnsi="Constantia"/>
          <w:sz w:val="23"/>
          <w:szCs w:val="23"/>
        </w:rPr>
        <w:t xml:space="preserve">a </w:t>
      </w:r>
      <w:proofErr w:type="spellStart"/>
      <w:r w:rsidR="002D07CB" w:rsidRPr="00C932F9">
        <w:rPr>
          <w:rFonts w:ascii="Constantia" w:hAnsi="Constantia"/>
          <w:sz w:val="23"/>
          <w:szCs w:val="23"/>
        </w:rPr>
        <w:t>a</w:t>
      </w:r>
      <w:proofErr w:type="spellEnd"/>
      <w:r w:rsidR="002D07CB" w:rsidRPr="00C932F9">
        <w:rPr>
          <w:rFonts w:ascii="Constantia" w:hAnsi="Constantia"/>
          <w:sz w:val="23"/>
          <w:szCs w:val="23"/>
        </w:rPr>
        <w:t xml:space="preserve"> </w:t>
      </w:r>
      <w:r>
        <w:rPr>
          <w:rFonts w:ascii="Constantia" w:hAnsi="Constantia"/>
          <w:sz w:val="23"/>
          <w:szCs w:val="23"/>
        </w:rPr>
        <w:t>_______________________</w:t>
      </w:r>
      <w:r w:rsidR="002D07CB" w:rsidRPr="00C932F9">
        <w:rPr>
          <w:rFonts w:ascii="Constantia" w:hAnsi="Constantia"/>
          <w:sz w:val="23"/>
          <w:szCs w:val="23"/>
        </w:rPr>
        <w:t xml:space="preserve"> il </w:t>
      </w:r>
    </w:p>
    <w:p w14:paraId="3529EC00"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5DC7A08" w14:textId="342481F8"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________________________</w:t>
      </w:r>
      <w:r w:rsidR="002D07CB" w:rsidRPr="00C932F9">
        <w:rPr>
          <w:rFonts w:ascii="Constantia" w:hAnsi="Constantia"/>
          <w:sz w:val="23"/>
          <w:szCs w:val="23"/>
        </w:rPr>
        <w:t xml:space="preserve">e residente a </w:t>
      </w:r>
      <w:r>
        <w:rPr>
          <w:rFonts w:ascii="Constantia" w:hAnsi="Constantia"/>
          <w:sz w:val="23"/>
          <w:szCs w:val="23"/>
        </w:rPr>
        <w:t>________________________________________________</w:t>
      </w:r>
      <w:r w:rsidR="002D07CB" w:rsidRPr="00C932F9">
        <w:rPr>
          <w:rFonts w:ascii="Constantia" w:hAnsi="Constantia"/>
          <w:sz w:val="23"/>
          <w:szCs w:val="23"/>
        </w:rPr>
        <w:t xml:space="preserve"> </w:t>
      </w:r>
    </w:p>
    <w:p w14:paraId="09529DEB"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0F5ACB3" w14:textId="77777777" w:rsidR="008D77E5" w:rsidRDefault="002D07CB" w:rsidP="00080BC7">
      <w:pPr>
        <w:pStyle w:val="Titolo61"/>
        <w:keepNext/>
        <w:keepLines/>
        <w:shd w:val="clear" w:color="auto" w:fill="auto"/>
        <w:spacing w:before="0" w:line="240" w:lineRule="auto"/>
        <w:jc w:val="both"/>
        <w:rPr>
          <w:rFonts w:ascii="Constantia" w:hAnsi="Constantia"/>
          <w:sz w:val="23"/>
          <w:szCs w:val="23"/>
        </w:rPr>
      </w:pPr>
      <w:r w:rsidRPr="00C932F9">
        <w:rPr>
          <w:rFonts w:ascii="Constantia" w:hAnsi="Constantia"/>
          <w:sz w:val="23"/>
          <w:szCs w:val="23"/>
        </w:rPr>
        <w:t xml:space="preserve">C.F.: </w:t>
      </w:r>
      <w:r w:rsidR="008D77E5">
        <w:rPr>
          <w:rFonts w:ascii="Constantia" w:hAnsi="Constantia"/>
          <w:sz w:val="23"/>
          <w:szCs w:val="23"/>
        </w:rPr>
        <w:t xml:space="preserve">_____________________________________________ ai fini della candidatura in qualità di </w:t>
      </w:r>
    </w:p>
    <w:p w14:paraId="001F686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2200903F" w14:textId="77777777" w:rsidR="00B35032" w:rsidRDefault="008D77E5" w:rsidP="00B35032">
      <w:pPr>
        <w:keepNext/>
        <w:keepLines/>
        <w:widowControl w:val="0"/>
        <w:jc w:val="center"/>
        <w:outlineLvl w:val="5"/>
        <w:rPr>
          <w:rFonts w:ascii="Constantia" w:hAnsi="Constantia"/>
          <w:sz w:val="22"/>
          <w:szCs w:val="22"/>
        </w:rPr>
      </w:pPr>
      <w:r>
        <w:rPr>
          <w:rFonts w:ascii="Constantia" w:hAnsi="Constantia"/>
          <w:sz w:val="23"/>
          <w:szCs w:val="23"/>
        </w:rPr>
        <w:t>________________________________________________</w:t>
      </w:r>
      <w:r w:rsidR="00B35032">
        <w:rPr>
          <w:rFonts w:ascii="Constantia" w:hAnsi="Constantia"/>
          <w:sz w:val="23"/>
          <w:szCs w:val="23"/>
        </w:rPr>
        <w:t>______________</w:t>
      </w:r>
      <w:r>
        <w:rPr>
          <w:rFonts w:ascii="Constantia" w:hAnsi="Constantia"/>
          <w:sz w:val="23"/>
          <w:szCs w:val="23"/>
        </w:rPr>
        <w:t xml:space="preserve">_ </w:t>
      </w:r>
      <w:r w:rsidR="00B35032">
        <w:rPr>
          <w:rFonts w:ascii="Constantia" w:hAnsi="Constantia"/>
          <w:sz w:val="23"/>
          <w:szCs w:val="23"/>
        </w:rPr>
        <w:t xml:space="preserve">   </w:t>
      </w:r>
      <w:r w:rsidR="002D07CB" w:rsidRPr="00C932F9">
        <w:rPr>
          <w:rFonts w:ascii="Constantia" w:hAnsi="Constantia"/>
          <w:sz w:val="22"/>
          <w:szCs w:val="22"/>
        </w:rPr>
        <w:t xml:space="preserve"> del progetto</w:t>
      </w:r>
      <w:r w:rsidR="00080BC7" w:rsidRPr="00C932F9">
        <w:rPr>
          <w:rFonts w:ascii="Constantia" w:hAnsi="Constantia"/>
          <w:sz w:val="22"/>
          <w:szCs w:val="22"/>
        </w:rPr>
        <w:t xml:space="preserve"> </w:t>
      </w:r>
    </w:p>
    <w:p w14:paraId="4CFECEC0" w14:textId="77777777" w:rsidR="00B35032" w:rsidRDefault="00B35032" w:rsidP="00B35032">
      <w:pPr>
        <w:keepNext/>
        <w:keepLines/>
        <w:widowControl w:val="0"/>
        <w:jc w:val="center"/>
        <w:outlineLvl w:val="5"/>
        <w:rPr>
          <w:rFonts w:ascii="Constantia" w:hAnsi="Constantia"/>
          <w:sz w:val="22"/>
          <w:szCs w:val="22"/>
        </w:rPr>
      </w:pPr>
    </w:p>
    <w:p w14:paraId="45D35A19" w14:textId="6C601B45" w:rsidR="008A3DF2" w:rsidRDefault="00B35032" w:rsidP="00B35032">
      <w:pPr>
        <w:keepNext/>
        <w:keepLines/>
        <w:widowControl w:val="0"/>
        <w:jc w:val="center"/>
        <w:outlineLvl w:val="5"/>
        <w:rPr>
          <w:rFonts w:ascii="Constantia" w:eastAsia="Arial" w:hAnsi="Constantia" w:cs="Arial"/>
          <w:b/>
          <w:bCs/>
          <w:i/>
          <w:iCs/>
        </w:rPr>
      </w:pPr>
      <w:r w:rsidRPr="00C3544D">
        <w:rPr>
          <w:rFonts w:ascii="Constantia" w:eastAsia="Arial" w:hAnsi="Constantia" w:cs="Garamond"/>
          <w:b/>
          <w:bCs/>
          <w:i/>
          <w:iCs/>
          <w:color w:val="000000"/>
        </w:rPr>
        <w:t>“Costruisci le tue ali”</w:t>
      </w:r>
      <w:r w:rsidRPr="00C3544D">
        <w:rPr>
          <w:rFonts w:ascii="Constantia" w:eastAsia="Arial" w:hAnsi="Constantia" w:cs="Arial"/>
          <w:b/>
          <w:bCs/>
          <w:i/>
          <w:iCs/>
        </w:rPr>
        <w:t xml:space="preserve"> </w:t>
      </w:r>
      <w:r w:rsidRPr="00C3544D">
        <w:rPr>
          <w:rFonts w:ascii="Constantia" w:eastAsia="Arial" w:hAnsi="Constantia" w:cs="Arial"/>
          <w:b/>
          <w:bCs/>
          <w:i/>
        </w:rPr>
        <w:t xml:space="preserve">codice </w:t>
      </w:r>
      <w:r w:rsidRPr="00C3544D">
        <w:rPr>
          <w:rFonts w:ascii="Constantia" w:eastAsia="Arial" w:hAnsi="Constantia" w:cs="Arial"/>
          <w:b/>
          <w:bCs/>
        </w:rPr>
        <w:t>ESO4.6.A4.A-FSEPN-SI-2025-768</w:t>
      </w:r>
      <w:r>
        <w:rPr>
          <w:rFonts w:ascii="Constantia" w:eastAsia="Arial" w:hAnsi="Constantia" w:cs="Arial"/>
          <w:b/>
          <w:bCs/>
        </w:rPr>
        <w:t xml:space="preserve">  -  </w:t>
      </w:r>
      <w:r w:rsidRPr="00C3544D">
        <w:rPr>
          <w:rFonts w:ascii="Constantia" w:eastAsia="Arial" w:hAnsi="Constantia" w:cs="Arial"/>
          <w:b/>
          <w:bCs/>
        </w:rPr>
        <w:t xml:space="preserve">CUP: </w:t>
      </w:r>
      <w:r w:rsidRPr="00C3544D">
        <w:rPr>
          <w:rFonts w:ascii="Constantia" w:eastAsia="Arial" w:hAnsi="Constantia" w:cs="Arial"/>
          <w:b/>
          <w:bCs/>
          <w:i/>
          <w:iCs/>
        </w:rPr>
        <w:t>E54D25006230007</w:t>
      </w:r>
    </w:p>
    <w:p w14:paraId="60B130BF" w14:textId="77777777" w:rsidR="00B35032" w:rsidRDefault="00B35032" w:rsidP="00B35032">
      <w:pPr>
        <w:keepNext/>
        <w:keepLines/>
        <w:widowControl w:val="0"/>
        <w:jc w:val="both"/>
        <w:outlineLvl w:val="5"/>
        <w:rPr>
          <w:rFonts w:asciiTheme="minorHAnsi" w:hAnsiTheme="minorHAnsi"/>
          <w:bCs/>
          <w:sz w:val="22"/>
          <w:szCs w:val="22"/>
        </w:rPr>
      </w:pPr>
    </w:p>
    <w:p w14:paraId="1F6F2140" w14:textId="77777777" w:rsidR="00BE1BB9" w:rsidRDefault="00BE1BB9" w:rsidP="00BE1BB9">
      <w:pPr>
        <w:spacing w:before="120" w:after="120"/>
        <w:jc w:val="center"/>
        <w:outlineLvl w:val="0"/>
        <w:rPr>
          <w:rFonts w:cstheme="minorHAnsi"/>
          <w:b/>
        </w:rPr>
      </w:pPr>
      <w:r>
        <w:rPr>
          <w:rFonts w:cstheme="minorHAnsi"/>
          <w:b/>
        </w:rPr>
        <w:t>DICHIARA</w:t>
      </w:r>
    </w:p>
    <w:p w14:paraId="1291D2DA" w14:textId="77777777" w:rsidR="008A3DF2" w:rsidRDefault="008A3DF2" w:rsidP="00BE1BB9">
      <w:pPr>
        <w:spacing w:before="120" w:after="120"/>
        <w:jc w:val="center"/>
        <w:outlineLvl w:val="0"/>
        <w:rPr>
          <w:rFonts w:cstheme="minorHAnsi"/>
          <w:b/>
        </w:rPr>
      </w:pPr>
    </w:p>
    <w:p w14:paraId="75623745" w14:textId="77777777" w:rsidR="00D16F8B" w:rsidRDefault="00D16F8B" w:rsidP="00D16F8B">
      <w:pPr>
        <w:spacing w:before="120" w:after="120"/>
        <w:jc w:val="both"/>
        <w:rPr>
          <w:rFonts w:ascii="Constantia" w:hAnsi="Constantia" w:cstheme="minorHAnsi"/>
          <w:b/>
          <w:sz w:val="23"/>
          <w:szCs w:val="23"/>
        </w:rPr>
      </w:pPr>
      <w:r w:rsidRPr="00D16F8B">
        <w:rPr>
          <w:rFonts w:ascii="Constantia" w:hAnsi="Constantia" w:cstheme="minorHAnsi"/>
          <w:b/>
          <w:sz w:val="23"/>
          <w:szCs w:val="23"/>
        </w:rPr>
        <w:t>ai sensi dell’art. 75 del d.P.R. n. 445 del 28 dicembre 2000 consapevole degli artt. 46 e 47 del d.P.R. n. 445 del 28 dicembre 2000:</w:t>
      </w:r>
    </w:p>
    <w:p w14:paraId="53EF4D0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non trovarsi in situazione di incompatibilità, ai sensi di quanto previsto dal d.lgs. n. 39/2013 e dall’art. 53, del d.lgs. n. 165/2001; </w:t>
      </w:r>
    </w:p>
    <w:p w14:paraId="1E6ABBDE" w14:textId="77777777" w:rsidR="00D16F8B" w:rsidRPr="00D16F8B" w:rsidRDefault="00D16F8B" w:rsidP="00D16F8B">
      <w:pPr>
        <w:ind w:left="720"/>
        <w:contextualSpacing/>
        <w:jc w:val="both"/>
        <w:rPr>
          <w:rFonts w:ascii="Constantia" w:hAnsi="Constantia" w:cstheme="minorHAnsi"/>
          <w:sz w:val="23"/>
          <w:szCs w:val="23"/>
        </w:rPr>
      </w:pPr>
    </w:p>
    <w:p w14:paraId="7FB60192" w14:textId="3628E796"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di non avere, direttamente o indirettamente, un interesse finanziario, economico o altro interesse personale nel procedimento in esame ai sensi e per gli effetti </w:t>
      </w:r>
      <w:r w:rsidR="00B35032">
        <w:rPr>
          <w:rFonts w:ascii="Constantia" w:hAnsi="Constantia" w:cstheme="minorHAnsi"/>
          <w:sz w:val="23"/>
          <w:szCs w:val="23"/>
        </w:rPr>
        <w:t>in</w:t>
      </w:r>
      <w:r w:rsidRPr="00D16F8B">
        <w:rPr>
          <w:rFonts w:ascii="Constantia" w:hAnsi="Constantia" w:cstheme="minorHAnsi"/>
          <w:sz w:val="23"/>
          <w:szCs w:val="23"/>
        </w:rPr>
        <w:t xml:space="preserve"> quanto</w:t>
      </w:r>
      <w:r w:rsidR="008D77E5">
        <w:rPr>
          <w:rFonts w:ascii="Constantia" w:hAnsi="Constantia" w:cstheme="minorHAnsi"/>
          <w:sz w:val="23"/>
          <w:szCs w:val="23"/>
        </w:rPr>
        <w:t>:</w:t>
      </w:r>
    </w:p>
    <w:p w14:paraId="04673AA6"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propri;</w:t>
      </w:r>
    </w:p>
    <w:p w14:paraId="0741A87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parenti, affini entro il secondo grado, del coniuge o di conviventi, oppure di persone con le quali abbia rapporti di frequentazione abituale;</w:t>
      </w:r>
    </w:p>
    <w:p w14:paraId="7CE936AB" w14:textId="77777777" w:rsid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soggetti od organizzazioni con cui egli o il coniuge abbia causa pendente o grave inimicizia o rapporti di credito o debito significativi;</w:t>
      </w:r>
    </w:p>
    <w:p w14:paraId="20C1A44C"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12D0A037"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3B78AFA4" w14:textId="77777777" w:rsidR="008A3DF2" w:rsidRPr="00D16F8B" w:rsidRDefault="008A3DF2" w:rsidP="008A3DF2">
      <w:pPr>
        <w:autoSpaceDE w:val="0"/>
        <w:autoSpaceDN w:val="0"/>
        <w:adjustRightInd w:val="0"/>
        <w:contextualSpacing/>
        <w:jc w:val="both"/>
        <w:rPr>
          <w:rFonts w:ascii="Constantia" w:hAnsi="Constantia" w:cstheme="minorHAnsi"/>
          <w:sz w:val="23"/>
          <w:szCs w:val="23"/>
        </w:rPr>
      </w:pPr>
    </w:p>
    <w:p w14:paraId="19E342F9" w14:textId="23B73AE9" w:rsidR="00D16F8B" w:rsidRPr="008D77E5"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8D77E5">
        <w:rPr>
          <w:rFonts w:ascii="Constantia" w:hAnsi="Constantia" w:cstheme="minorHAnsi"/>
          <w:sz w:val="23"/>
          <w:szCs w:val="23"/>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E8CFFE2" w14:textId="77777777" w:rsidR="00D16F8B" w:rsidRPr="00D16F8B" w:rsidRDefault="00D16F8B" w:rsidP="00D16F8B">
      <w:pPr>
        <w:autoSpaceDE w:val="0"/>
        <w:autoSpaceDN w:val="0"/>
        <w:adjustRightInd w:val="0"/>
        <w:ind w:left="1068"/>
        <w:contextualSpacing/>
        <w:jc w:val="both"/>
        <w:rPr>
          <w:rFonts w:ascii="Constantia" w:hAnsi="Constantia" w:cstheme="minorHAnsi"/>
          <w:sz w:val="23"/>
          <w:szCs w:val="23"/>
        </w:rPr>
      </w:pPr>
    </w:p>
    <w:p w14:paraId="42414822" w14:textId="7693823C" w:rsidR="00D16F8B" w:rsidRDefault="00D16F8B" w:rsidP="00D16F8B">
      <w:pPr>
        <w:numPr>
          <w:ilvl w:val="0"/>
          <w:numId w:val="12"/>
        </w:numPr>
        <w:spacing w:line="276" w:lineRule="auto"/>
        <w:contextualSpacing/>
        <w:jc w:val="both"/>
        <w:rPr>
          <w:rFonts w:ascii="Constantia" w:eastAsia="Calibri" w:hAnsi="Constantia" w:cstheme="minorHAnsi"/>
          <w:sz w:val="23"/>
          <w:szCs w:val="23"/>
        </w:rPr>
      </w:pPr>
      <w:r w:rsidRPr="00D16F8B">
        <w:rPr>
          <w:rFonts w:ascii="Constantia" w:eastAsia="Calibri" w:hAnsi="Constantia" w:cstheme="minorHAnsi"/>
          <w:sz w:val="23"/>
          <w:szCs w:val="23"/>
        </w:rPr>
        <w:t>che non sussistono diverse ragioni di opportunità che si frappongano al conferimento dell’incarico in questione;</w:t>
      </w:r>
    </w:p>
    <w:p w14:paraId="5D7921AF" w14:textId="77777777" w:rsidR="00D16F8B" w:rsidRPr="00D16F8B" w:rsidRDefault="00D16F8B" w:rsidP="00D16F8B">
      <w:pPr>
        <w:spacing w:line="276" w:lineRule="auto"/>
        <w:ind w:left="720"/>
        <w:contextualSpacing/>
        <w:jc w:val="both"/>
        <w:rPr>
          <w:rFonts w:ascii="Constantia" w:eastAsia="Calibri" w:hAnsi="Constantia" w:cstheme="minorHAnsi"/>
          <w:sz w:val="23"/>
          <w:szCs w:val="23"/>
        </w:rPr>
      </w:pPr>
    </w:p>
    <w:p w14:paraId="0B0E0E8B" w14:textId="77777777" w:rsidR="00D16F8B" w:rsidRPr="00D16F8B" w:rsidRDefault="00D16F8B" w:rsidP="00D16F8B">
      <w:pPr>
        <w:numPr>
          <w:ilvl w:val="0"/>
          <w:numId w:val="12"/>
        </w:numPr>
        <w:contextualSpacing/>
        <w:jc w:val="both"/>
        <w:rPr>
          <w:rFonts w:ascii="Constantia" w:eastAsiaTheme="minorHAnsi" w:hAnsi="Constantia" w:cstheme="minorHAnsi"/>
          <w:sz w:val="23"/>
          <w:szCs w:val="23"/>
        </w:rPr>
      </w:pPr>
      <w:r w:rsidRPr="00D16F8B">
        <w:rPr>
          <w:rFonts w:ascii="Constantia" w:hAnsi="Constantia" w:cstheme="minorHAnsi"/>
          <w:sz w:val="23"/>
          <w:szCs w:val="23"/>
        </w:rPr>
        <w:t>di aver preso piena cognizione del D.M. 26 aprile 2022, n. 105, recante il Codice di Comportamento dei dipendenti del Ministero dell’istruzione e del merito;</w:t>
      </w:r>
    </w:p>
    <w:p w14:paraId="3550A76A" w14:textId="77777777" w:rsidR="00D16F8B" w:rsidRPr="00D16F8B" w:rsidRDefault="00D16F8B" w:rsidP="00D16F8B">
      <w:pPr>
        <w:jc w:val="both"/>
        <w:rPr>
          <w:rFonts w:ascii="Constantia" w:eastAsiaTheme="minorHAnsi" w:hAnsi="Constantia" w:cstheme="minorHAnsi"/>
          <w:sz w:val="23"/>
          <w:szCs w:val="23"/>
        </w:rPr>
      </w:pPr>
    </w:p>
    <w:p w14:paraId="72335AD5"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 comunicare tempestivamente all’Istituzione scolastica eventuali variazioni che dovessero intervenire nel corso dello svolgimento dell’incarico;</w:t>
      </w:r>
    </w:p>
    <w:p w14:paraId="3730889A" w14:textId="77777777" w:rsidR="00D16F8B" w:rsidRPr="00D16F8B" w:rsidRDefault="00D16F8B" w:rsidP="00D16F8B">
      <w:pPr>
        <w:ind w:left="720"/>
        <w:contextualSpacing/>
        <w:jc w:val="both"/>
        <w:rPr>
          <w:rFonts w:ascii="Constantia" w:hAnsi="Constantia" w:cstheme="minorHAnsi"/>
          <w:sz w:val="23"/>
          <w:szCs w:val="23"/>
        </w:rPr>
      </w:pPr>
    </w:p>
    <w:p w14:paraId="5BF5531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altresì a comunicare all’Istituzione scolastica qualsiasi altra circostanza sopravvenuta di carattere ostativo rispetto all’espletamento dell’incarico;</w:t>
      </w:r>
    </w:p>
    <w:p w14:paraId="6D815658" w14:textId="77777777" w:rsidR="00D16F8B" w:rsidRPr="00D16F8B" w:rsidRDefault="00D16F8B" w:rsidP="00D16F8B">
      <w:pPr>
        <w:jc w:val="both"/>
        <w:rPr>
          <w:rFonts w:ascii="Constantia" w:hAnsi="Constantia" w:cstheme="minorHAnsi"/>
          <w:sz w:val="23"/>
          <w:szCs w:val="23"/>
        </w:rPr>
      </w:pPr>
    </w:p>
    <w:p w14:paraId="15DA68A1" w14:textId="3180478D"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BE1BB9">
        <w:rPr>
          <w:rFonts w:ascii="Constantia" w:hAnsi="Constantia" w:cstheme="minorHAnsi"/>
          <w:sz w:val="23"/>
          <w:szCs w:val="23"/>
        </w:rPr>
        <w:t>.</w:t>
      </w:r>
    </w:p>
    <w:p w14:paraId="6E4A0397" w14:textId="2C22D966" w:rsidR="00D16F8B" w:rsidRDefault="00D16F8B" w:rsidP="00D16F8B">
      <w:pPr>
        <w:tabs>
          <w:tab w:val="left" w:pos="6585"/>
        </w:tabs>
        <w:rPr>
          <w:rFonts w:ascii="Constantia" w:eastAsia="Calibri" w:hAnsi="Constantia" w:cstheme="minorHAnsi"/>
          <w:sz w:val="23"/>
          <w:szCs w:val="23"/>
          <w:lang w:eastAsia="en-US"/>
        </w:rPr>
      </w:pPr>
      <w:r w:rsidRPr="00D16F8B">
        <w:rPr>
          <w:rFonts w:ascii="Constantia" w:eastAsia="Calibri" w:hAnsi="Constantia" w:cstheme="minorHAnsi"/>
          <w:sz w:val="23"/>
          <w:szCs w:val="23"/>
          <w:lang w:eastAsia="en-US"/>
        </w:rPr>
        <w:tab/>
      </w:r>
    </w:p>
    <w:p w14:paraId="6940C711" w14:textId="77777777" w:rsidR="008D77E5" w:rsidRPr="00D16F8B" w:rsidRDefault="008D77E5" w:rsidP="00D16F8B">
      <w:pPr>
        <w:tabs>
          <w:tab w:val="left" w:pos="6585"/>
        </w:tabs>
        <w:rPr>
          <w:rFonts w:ascii="Constantia" w:eastAsiaTheme="minorEastAsia" w:hAnsi="Constantia" w:cstheme="minorBidi"/>
          <w:bCs/>
          <w:sz w:val="23"/>
          <w:szCs w:val="23"/>
        </w:rPr>
      </w:pPr>
    </w:p>
    <w:p w14:paraId="2878A3E7" w14:textId="77777777" w:rsidR="00D16F8B" w:rsidRPr="00D16F8B" w:rsidRDefault="00D16F8B" w:rsidP="00D16F8B">
      <w:pPr>
        <w:overflowPunct w:val="0"/>
        <w:autoSpaceDE w:val="0"/>
        <w:autoSpaceDN w:val="0"/>
        <w:adjustRightInd w:val="0"/>
        <w:spacing w:line="276" w:lineRule="auto"/>
        <w:textAlignment w:val="baseline"/>
        <w:rPr>
          <w:rFonts w:ascii="Constantia" w:eastAsiaTheme="minorEastAsia" w:hAnsi="Constantia" w:cstheme="minorBidi"/>
          <w:bCs/>
          <w:sz w:val="23"/>
          <w:szCs w:val="23"/>
        </w:rPr>
      </w:pPr>
    </w:p>
    <w:p w14:paraId="029D36E5" w14:textId="604917C5" w:rsidR="00536A89" w:rsidRDefault="00D16F8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sidRPr="00D16F8B">
        <w:rPr>
          <w:rFonts w:ascii="Constantia" w:eastAsiaTheme="minorEastAsia" w:hAnsi="Constantia" w:cstheme="minorBidi"/>
          <w:bCs/>
          <w:sz w:val="23"/>
          <w:szCs w:val="23"/>
        </w:rPr>
        <w:t xml:space="preserve"> </w:t>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sidRPr="00D16F8B">
        <w:rPr>
          <w:rFonts w:ascii="Constantia" w:eastAsiaTheme="minorEastAsia" w:hAnsi="Constantia" w:cstheme="minorBidi"/>
          <w:b/>
          <w:i/>
          <w:iCs/>
          <w:sz w:val="23"/>
          <w:szCs w:val="23"/>
        </w:rPr>
        <w:t xml:space="preserve">                           </w:t>
      </w:r>
      <w:r>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54063C">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IN FEDE</w:t>
      </w:r>
    </w:p>
    <w:p w14:paraId="0117BE7C" w14:textId="23D4A0DB" w:rsidR="0054063C" w:rsidRDefault="002D07CB"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p>
    <w:p w14:paraId="760CCE69"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0F7C27BC" w14:textId="0E25A66D" w:rsidR="008D77E5" w:rsidRDefault="008D77E5" w:rsidP="008D77E5">
      <w:pPr>
        <w:overflowPunct w:val="0"/>
        <w:autoSpaceDE w:val="0"/>
        <w:autoSpaceDN w:val="0"/>
        <w:adjustRightInd w:val="0"/>
        <w:spacing w:line="276" w:lineRule="auto"/>
        <w:jc w:val="right"/>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__________________________________</w:t>
      </w:r>
    </w:p>
    <w:p w14:paraId="1BE392F3" w14:textId="77777777" w:rsidR="002D07CB" w:rsidRDefault="002D07C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843E868" w14:textId="77777777" w:rsidR="00CE1733" w:rsidRPr="00475F8F" w:rsidRDefault="00CE1733" w:rsidP="00536A89">
      <w:pPr>
        <w:widowControl w:val="0"/>
        <w:tabs>
          <w:tab w:val="left" w:pos="1733"/>
        </w:tabs>
        <w:autoSpaceDE w:val="0"/>
        <w:autoSpaceDN w:val="0"/>
        <w:jc w:val="right"/>
        <w:rPr>
          <w:rFonts w:ascii="Constantia" w:eastAsia="Calibri" w:hAnsi="Constantia"/>
          <w:b/>
          <w:sz w:val="22"/>
          <w:szCs w:val="22"/>
          <w:lang w:eastAsia="en-US"/>
        </w:rPr>
      </w:pPr>
    </w:p>
    <w:sectPr w:rsidR="00CE1733" w:rsidRPr="00475F8F" w:rsidSect="00977E10">
      <w:footerReference w:type="even" r:id="rId10"/>
      <w:pgSz w:w="11907" w:h="16839" w:code="9"/>
      <w:pgMar w:top="567" w:right="1134" w:bottom="284"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DAA5A" w14:textId="77777777" w:rsidR="0092180A" w:rsidRDefault="0092180A">
      <w:r>
        <w:separator/>
      </w:r>
    </w:p>
  </w:endnote>
  <w:endnote w:type="continuationSeparator" w:id="0">
    <w:p w14:paraId="18FF32BD" w14:textId="77777777" w:rsidR="0092180A" w:rsidRDefault="0092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Neue">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13C03" w14:textId="77777777" w:rsidR="0092180A" w:rsidRDefault="0092180A">
      <w:r>
        <w:separator/>
      </w:r>
    </w:p>
  </w:footnote>
  <w:footnote w:type="continuationSeparator" w:id="0">
    <w:p w14:paraId="29A003B7" w14:textId="77777777" w:rsidR="0092180A" w:rsidRDefault="00921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7"/>
        </w:tabs>
        <w:ind w:left="-37"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135D1785"/>
    <w:multiLevelType w:val="hybridMultilevel"/>
    <w:tmpl w:val="FDF2F200"/>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A31A00"/>
    <w:multiLevelType w:val="hybridMultilevel"/>
    <w:tmpl w:val="3B4C4D32"/>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7"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41BE644A"/>
    <w:multiLevelType w:val="hybridMultilevel"/>
    <w:tmpl w:val="8B8AAD5A"/>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F82BDC"/>
    <w:multiLevelType w:val="hybridMultilevel"/>
    <w:tmpl w:val="42A66990"/>
    <w:lvl w:ilvl="0" w:tplc="153C155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7C5A07"/>
    <w:multiLevelType w:val="hybridMultilevel"/>
    <w:tmpl w:val="027A3E90"/>
    <w:lvl w:ilvl="0" w:tplc="35DA332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61B0705A"/>
    <w:multiLevelType w:val="hybridMultilevel"/>
    <w:tmpl w:val="E1922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2666DB"/>
    <w:multiLevelType w:val="hybridMultilevel"/>
    <w:tmpl w:val="55CE4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5528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40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95848">
    <w:abstractNumId w:val="13"/>
  </w:num>
  <w:num w:numId="4" w16cid:durableId="1924878087">
    <w:abstractNumId w:val="10"/>
  </w:num>
  <w:num w:numId="5" w16cid:durableId="1999067559">
    <w:abstractNumId w:val="4"/>
  </w:num>
  <w:num w:numId="6" w16cid:durableId="1309240915">
    <w:abstractNumId w:val="8"/>
  </w:num>
  <w:num w:numId="7" w16cid:durableId="2126535750">
    <w:abstractNumId w:val="6"/>
  </w:num>
  <w:num w:numId="8" w16cid:durableId="1288126257">
    <w:abstractNumId w:val="15"/>
  </w:num>
  <w:num w:numId="9" w16cid:durableId="1487238228">
    <w:abstractNumId w:val="11"/>
  </w:num>
  <w:num w:numId="10" w16cid:durableId="1100951822">
    <w:abstractNumId w:val="12"/>
  </w:num>
  <w:num w:numId="11" w16cid:durableId="1132946347">
    <w:abstractNumId w:val="14"/>
  </w:num>
  <w:num w:numId="12" w16cid:durableId="1819959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9090235">
    <w:abstractNumId w:val="9"/>
  </w:num>
  <w:num w:numId="14" w16cid:durableId="8126741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08E6"/>
    <w:rsid w:val="00001BFD"/>
    <w:rsid w:val="00002828"/>
    <w:rsid w:val="0000318F"/>
    <w:rsid w:val="00003C0D"/>
    <w:rsid w:val="000058FE"/>
    <w:rsid w:val="00007DCF"/>
    <w:rsid w:val="00010D73"/>
    <w:rsid w:val="0001220C"/>
    <w:rsid w:val="0001314D"/>
    <w:rsid w:val="0001443F"/>
    <w:rsid w:val="00015543"/>
    <w:rsid w:val="00015D2C"/>
    <w:rsid w:val="00016658"/>
    <w:rsid w:val="000175F2"/>
    <w:rsid w:val="00021EB3"/>
    <w:rsid w:val="00023684"/>
    <w:rsid w:val="0002389D"/>
    <w:rsid w:val="0003018C"/>
    <w:rsid w:val="000309DF"/>
    <w:rsid w:val="00031FEB"/>
    <w:rsid w:val="000371CE"/>
    <w:rsid w:val="0003782B"/>
    <w:rsid w:val="00040467"/>
    <w:rsid w:val="00042338"/>
    <w:rsid w:val="00046B4A"/>
    <w:rsid w:val="00047934"/>
    <w:rsid w:val="0005084A"/>
    <w:rsid w:val="00051A9E"/>
    <w:rsid w:val="00051CAE"/>
    <w:rsid w:val="00051E72"/>
    <w:rsid w:val="000526B7"/>
    <w:rsid w:val="000534AD"/>
    <w:rsid w:val="000539ED"/>
    <w:rsid w:val="00053DE3"/>
    <w:rsid w:val="00053E60"/>
    <w:rsid w:val="0005458D"/>
    <w:rsid w:val="00055887"/>
    <w:rsid w:val="000564C9"/>
    <w:rsid w:val="00056833"/>
    <w:rsid w:val="00056988"/>
    <w:rsid w:val="00056A72"/>
    <w:rsid w:val="00061186"/>
    <w:rsid w:val="00062E4A"/>
    <w:rsid w:val="00062EDB"/>
    <w:rsid w:val="00065370"/>
    <w:rsid w:val="000670A5"/>
    <w:rsid w:val="0007048C"/>
    <w:rsid w:val="00072224"/>
    <w:rsid w:val="00072E6F"/>
    <w:rsid w:val="000736AB"/>
    <w:rsid w:val="00074CDD"/>
    <w:rsid w:val="000763EC"/>
    <w:rsid w:val="0007706B"/>
    <w:rsid w:val="00080BC7"/>
    <w:rsid w:val="0008242F"/>
    <w:rsid w:val="00093B8A"/>
    <w:rsid w:val="000A19BA"/>
    <w:rsid w:val="000A2049"/>
    <w:rsid w:val="000A2C09"/>
    <w:rsid w:val="000A495E"/>
    <w:rsid w:val="000A74CB"/>
    <w:rsid w:val="000B12C5"/>
    <w:rsid w:val="000B480F"/>
    <w:rsid w:val="000B6C44"/>
    <w:rsid w:val="000C0039"/>
    <w:rsid w:val="000C11ED"/>
    <w:rsid w:val="000C7368"/>
    <w:rsid w:val="000D1AFB"/>
    <w:rsid w:val="000D5BE5"/>
    <w:rsid w:val="000E1038"/>
    <w:rsid w:val="000E1E4D"/>
    <w:rsid w:val="000E246B"/>
    <w:rsid w:val="000E446C"/>
    <w:rsid w:val="000F0CA0"/>
    <w:rsid w:val="000F2156"/>
    <w:rsid w:val="000F4537"/>
    <w:rsid w:val="000F4D89"/>
    <w:rsid w:val="000F5E3D"/>
    <w:rsid w:val="000F5F5D"/>
    <w:rsid w:val="000F6179"/>
    <w:rsid w:val="000F6876"/>
    <w:rsid w:val="000F7F3B"/>
    <w:rsid w:val="00100384"/>
    <w:rsid w:val="0010106B"/>
    <w:rsid w:val="00101744"/>
    <w:rsid w:val="00104CEA"/>
    <w:rsid w:val="001104DF"/>
    <w:rsid w:val="00112288"/>
    <w:rsid w:val="00112BBD"/>
    <w:rsid w:val="001141F6"/>
    <w:rsid w:val="00114DF5"/>
    <w:rsid w:val="00120828"/>
    <w:rsid w:val="0012335E"/>
    <w:rsid w:val="001260DF"/>
    <w:rsid w:val="00131078"/>
    <w:rsid w:val="00132B57"/>
    <w:rsid w:val="001335C6"/>
    <w:rsid w:val="00133C52"/>
    <w:rsid w:val="00134CCE"/>
    <w:rsid w:val="00135167"/>
    <w:rsid w:val="001352AB"/>
    <w:rsid w:val="0013628F"/>
    <w:rsid w:val="00140B98"/>
    <w:rsid w:val="001422AF"/>
    <w:rsid w:val="001451B9"/>
    <w:rsid w:val="00145DEE"/>
    <w:rsid w:val="001460CB"/>
    <w:rsid w:val="001508F3"/>
    <w:rsid w:val="00154F0E"/>
    <w:rsid w:val="00157BF6"/>
    <w:rsid w:val="00160EA8"/>
    <w:rsid w:val="001622AF"/>
    <w:rsid w:val="00164683"/>
    <w:rsid w:val="00164BD8"/>
    <w:rsid w:val="00167C80"/>
    <w:rsid w:val="00174486"/>
    <w:rsid w:val="00174541"/>
    <w:rsid w:val="00175FFB"/>
    <w:rsid w:val="00182723"/>
    <w:rsid w:val="00185A49"/>
    <w:rsid w:val="00186225"/>
    <w:rsid w:val="0018773E"/>
    <w:rsid w:val="00191CA1"/>
    <w:rsid w:val="001A0C4A"/>
    <w:rsid w:val="001A4201"/>
    <w:rsid w:val="001A5909"/>
    <w:rsid w:val="001A634E"/>
    <w:rsid w:val="001A6378"/>
    <w:rsid w:val="001B1257"/>
    <w:rsid w:val="001B1415"/>
    <w:rsid w:val="001B484F"/>
    <w:rsid w:val="001B7378"/>
    <w:rsid w:val="001C0302"/>
    <w:rsid w:val="001C2C20"/>
    <w:rsid w:val="001C55A0"/>
    <w:rsid w:val="001C6C49"/>
    <w:rsid w:val="001D16D5"/>
    <w:rsid w:val="001D4B64"/>
    <w:rsid w:val="001D6B50"/>
    <w:rsid w:val="001D7254"/>
    <w:rsid w:val="001E52E4"/>
    <w:rsid w:val="001F16A2"/>
    <w:rsid w:val="001F207B"/>
    <w:rsid w:val="001F6C2D"/>
    <w:rsid w:val="001F7E10"/>
    <w:rsid w:val="002050D5"/>
    <w:rsid w:val="00207849"/>
    <w:rsid w:val="00210607"/>
    <w:rsid w:val="00211108"/>
    <w:rsid w:val="00213B82"/>
    <w:rsid w:val="00213C1D"/>
    <w:rsid w:val="0021559E"/>
    <w:rsid w:val="00217C76"/>
    <w:rsid w:val="00222A56"/>
    <w:rsid w:val="00224518"/>
    <w:rsid w:val="002247FE"/>
    <w:rsid w:val="00225146"/>
    <w:rsid w:val="00226CB3"/>
    <w:rsid w:val="002308E5"/>
    <w:rsid w:val="0023285D"/>
    <w:rsid w:val="00240337"/>
    <w:rsid w:val="0024391D"/>
    <w:rsid w:val="0025352F"/>
    <w:rsid w:val="002539BB"/>
    <w:rsid w:val="002546D8"/>
    <w:rsid w:val="00255CE2"/>
    <w:rsid w:val="0025698C"/>
    <w:rsid w:val="00260B58"/>
    <w:rsid w:val="002642BA"/>
    <w:rsid w:val="0026467A"/>
    <w:rsid w:val="00265864"/>
    <w:rsid w:val="002708A6"/>
    <w:rsid w:val="002772BD"/>
    <w:rsid w:val="00280001"/>
    <w:rsid w:val="00281517"/>
    <w:rsid w:val="00282A21"/>
    <w:rsid w:val="002843F2"/>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07CB"/>
    <w:rsid w:val="002D472B"/>
    <w:rsid w:val="002D473A"/>
    <w:rsid w:val="002D786D"/>
    <w:rsid w:val="002E1891"/>
    <w:rsid w:val="002E1DEB"/>
    <w:rsid w:val="002E5DB6"/>
    <w:rsid w:val="002F0014"/>
    <w:rsid w:val="002F49B3"/>
    <w:rsid w:val="002F66C4"/>
    <w:rsid w:val="00300F45"/>
    <w:rsid w:val="00304B62"/>
    <w:rsid w:val="0030701D"/>
    <w:rsid w:val="00310E7B"/>
    <w:rsid w:val="00310F29"/>
    <w:rsid w:val="0031153F"/>
    <w:rsid w:val="00315368"/>
    <w:rsid w:val="00315DA4"/>
    <w:rsid w:val="00327EE3"/>
    <w:rsid w:val="003319E5"/>
    <w:rsid w:val="003324EC"/>
    <w:rsid w:val="003358DF"/>
    <w:rsid w:val="00336F0F"/>
    <w:rsid w:val="00340888"/>
    <w:rsid w:val="00344731"/>
    <w:rsid w:val="0034552C"/>
    <w:rsid w:val="003469AB"/>
    <w:rsid w:val="00347262"/>
    <w:rsid w:val="00351652"/>
    <w:rsid w:val="00351867"/>
    <w:rsid w:val="00353A20"/>
    <w:rsid w:val="00355615"/>
    <w:rsid w:val="00355F02"/>
    <w:rsid w:val="0035659B"/>
    <w:rsid w:val="00361D26"/>
    <w:rsid w:val="00363B1F"/>
    <w:rsid w:val="0036522E"/>
    <w:rsid w:val="00367396"/>
    <w:rsid w:val="003709D8"/>
    <w:rsid w:val="003726C9"/>
    <w:rsid w:val="00374926"/>
    <w:rsid w:val="00376169"/>
    <w:rsid w:val="00380B8B"/>
    <w:rsid w:val="0038208C"/>
    <w:rsid w:val="003824FF"/>
    <w:rsid w:val="00382EC8"/>
    <w:rsid w:val="00383ADD"/>
    <w:rsid w:val="00392E1C"/>
    <w:rsid w:val="00394783"/>
    <w:rsid w:val="0039522E"/>
    <w:rsid w:val="00395933"/>
    <w:rsid w:val="003A007F"/>
    <w:rsid w:val="003A01DE"/>
    <w:rsid w:val="003A1265"/>
    <w:rsid w:val="003A1779"/>
    <w:rsid w:val="003A433E"/>
    <w:rsid w:val="003A5D3A"/>
    <w:rsid w:val="003B37D1"/>
    <w:rsid w:val="003B5309"/>
    <w:rsid w:val="003B79E2"/>
    <w:rsid w:val="003C0DE3"/>
    <w:rsid w:val="003C60F6"/>
    <w:rsid w:val="003C7A75"/>
    <w:rsid w:val="003D4352"/>
    <w:rsid w:val="003E18F4"/>
    <w:rsid w:val="003E1978"/>
    <w:rsid w:val="003E2DA4"/>
    <w:rsid w:val="003E2E35"/>
    <w:rsid w:val="003E5C47"/>
    <w:rsid w:val="003E5F5F"/>
    <w:rsid w:val="003F0BF7"/>
    <w:rsid w:val="003F2D21"/>
    <w:rsid w:val="003F5439"/>
    <w:rsid w:val="0040308E"/>
    <w:rsid w:val="004076E9"/>
    <w:rsid w:val="00414813"/>
    <w:rsid w:val="00416DC1"/>
    <w:rsid w:val="004208C7"/>
    <w:rsid w:val="00422330"/>
    <w:rsid w:val="0042568D"/>
    <w:rsid w:val="00430C48"/>
    <w:rsid w:val="00433881"/>
    <w:rsid w:val="00433CB5"/>
    <w:rsid w:val="00435CFB"/>
    <w:rsid w:val="0044224C"/>
    <w:rsid w:val="00443639"/>
    <w:rsid w:val="00446355"/>
    <w:rsid w:val="0044774A"/>
    <w:rsid w:val="004518A2"/>
    <w:rsid w:val="004563DD"/>
    <w:rsid w:val="004612FA"/>
    <w:rsid w:val="004617CF"/>
    <w:rsid w:val="00462440"/>
    <w:rsid w:val="004652D3"/>
    <w:rsid w:val="004657B2"/>
    <w:rsid w:val="004722C2"/>
    <w:rsid w:val="00473A05"/>
    <w:rsid w:val="00475F8F"/>
    <w:rsid w:val="00480023"/>
    <w:rsid w:val="00484CE2"/>
    <w:rsid w:val="00484E65"/>
    <w:rsid w:val="00485D17"/>
    <w:rsid w:val="00486208"/>
    <w:rsid w:val="004914CB"/>
    <w:rsid w:val="004952D2"/>
    <w:rsid w:val="00495A93"/>
    <w:rsid w:val="00495FFD"/>
    <w:rsid w:val="00496C03"/>
    <w:rsid w:val="00497369"/>
    <w:rsid w:val="004A33A5"/>
    <w:rsid w:val="004A5D71"/>
    <w:rsid w:val="004A786E"/>
    <w:rsid w:val="004B09C3"/>
    <w:rsid w:val="004B5569"/>
    <w:rsid w:val="004B62EF"/>
    <w:rsid w:val="004C01A7"/>
    <w:rsid w:val="004C7D0D"/>
    <w:rsid w:val="004D18E3"/>
    <w:rsid w:val="004D1C0F"/>
    <w:rsid w:val="004D539A"/>
    <w:rsid w:val="004E105E"/>
    <w:rsid w:val="004E4208"/>
    <w:rsid w:val="004E6955"/>
    <w:rsid w:val="004F634A"/>
    <w:rsid w:val="004F7A83"/>
    <w:rsid w:val="00503E82"/>
    <w:rsid w:val="00504B83"/>
    <w:rsid w:val="00505644"/>
    <w:rsid w:val="005057E0"/>
    <w:rsid w:val="00505AFD"/>
    <w:rsid w:val="005104C0"/>
    <w:rsid w:val="0051112D"/>
    <w:rsid w:val="00520DBD"/>
    <w:rsid w:val="00520F00"/>
    <w:rsid w:val="00524E96"/>
    <w:rsid w:val="00525018"/>
    <w:rsid w:val="00526196"/>
    <w:rsid w:val="005263CD"/>
    <w:rsid w:val="005269A7"/>
    <w:rsid w:val="0052773A"/>
    <w:rsid w:val="00527AAD"/>
    <w:rsid w:val="00531961"/>
    <w:rsid w:val="00535EF8"/>
    <w:rsid w:val="00536A89"/>
    <w:rsid w:val="0054063C"/>
    <w:rsid w:val="005425F9"/>
    <w:rsid w:val="00543DF4"/>
    <w:rsid w:val="00547C3A"/>
    <w:rsid w:val="00551462"/>
    <w:rsid w:val="005528BF"/>
    <w:rsid w:val="005540B3"/>
    <w:rsid w:val="005541CC"/>
    <w:rsid w:val="0055517D"/>
    <w:rsid w:val="00557E4E"/>
    <w:rsid w:val="005603E9"/>
    <w:rsid w:val="00560F4E"/>
    <w:rsid w:val="00561EFF"/>
    <w:rsid w:val="00565200"/>
    <w:rsid w:val="00566D97"/>
    <w:rsid w:val="00567DE5"/>
    <w:rsid w:val="00567E59"/>
    <w:rsid w:val="00575373"/>
    <w:rsid w:val="00576F0F"/>
    <w:rsid w:val="00583A1F"/>
    <w:rsid w:val="00584A27"/>
    <w:rsid w:val="00585647"/>
    <w:rsid w:val="00585A3D"/>
    <w:rsid w:val="00585C3D"/>
    <w:rsid w:val="00591CC1"/>
    <w:rsid w:val="0059520E"/>
    <w:rsid w:val="005A043D"/>
    <w:rsid w:val="005A4B10"/>
    <w:rsid w:val="005A5AB6"/>
    <w:rsid w:val="005A7F30"/>
    <w:rsid w:val="005B65B5"/>
    <w:rsid w:val="005C4751"/>
    <w:rsid w:val="005C77DE"/>
    <w:rsid w:val="005D742D"/>
    <w:rsid w:val="005D7536"/>
    <w:rsid w:val="005E0503"/>
    <w:rsid w:val="005E12B3"/>
    <w:rsid w:val="005E1624"/>
    <w:rsid w:val="005E1D00"/>
    <w:rsid w:val="005E1E0C"/>
    <w:rsid w:val="005E2288"/>
    <w:rsid w:val="005E387E"/>
    <w:rsid w:val="005E53CE"/>
    <w:rsid w:val="005E721D"/>
    <w:rsid w:val="005E79B7"/>
    <w:rsid w:val="005F5051"/>
    <w:rsid w:val="005F72D5"/>
    <w:rsid w:val="0060062C"/>
    <w:rsid w:val="006008A3"/>
    <w:rsid w:val="00604D3F"/>
    <w:rsid w:val="00605CA8"/>
    <w:rsid w:val="00605DE5"/>
    <w:rsid w:val="00606B2E"/>
    <w:rsid w:val="00607877"/>
    <w:rsid w:val="006105EA"/>
    <w:rsid w:val="00610BE8"/>
    <w:rsid w:val="00613E0F"/>
    <w:rsid w:val="006149C4"/>
    <w:rsid w:val="006167AA"/>
    <w:rsid w:val="0062483F"/>
    <w:rsid w:val="00626918"/>
    <w:rsid w:val="00632BF9"/>
    <w:rsid w:val="00632F5C"/>
    <w:rsid w:val="00634867"/>
    <w:rsid w:val="00635CBB"/>
    <w:rsid w:val="006378DA"/>
    <w:rsid w:val="00637EE7"/>
    <w:rsid w:val="00643234"/>
    <w:rsid w:val="00647912"/>
    <w:rsid w:val="0065050C"/>
    <w:rsid w:val="00651261"/>
    <w:rsid w:val="0065467C"/>
    <w:rsid w:val="00660340"/>
    <w:rsid w:val="0066271B"/>
    <w:rsid w:val="00663BD8"/>
    <w:rsid w:val="006648CD"/>
    <w:rsid w:val="0067471F"/>
    <w:rsid w:val="00674BB2"/>
    <w:rsid w:val="006759A4"/>
    <w:rsid w:val="006761FD"/>
    <w:rsid w:val="0067699A"/>
    <w:rsid w:val="0068062A"/>
    <w:rsid w:val="00683118"/>
    <w:rsid w:val="00683EAF"/>
    <w:rsid w:val="00686EF5"/>
    <w:rsid w:val="00691032"/>
    <w:rsid w:val="00692070"/>
    <w:rsid w:val="006A0432"/>
    <w:rsid w:val="006A149B"/>
    <w:rsid w:val="006A4360"/>
    <w:rsid w:val="006A73FD"/>
    <w:rsid w:val="006B01BE"/>
    <w:rsid w:val="006B0653"/>
    <w:rsid w:val="006B162F"/>
    <w:rsid w:val="006B1C1D"/>
    <w:rsid w:val="006B2F2A"/>
    <w:rsid w:val="006B7D8C"/>
    <w:rsid w:val="006B7FC2"/>
    <w:rsid w:val="006C0DCD"/>
    <w:rsid w:val="006C1D43"/>
    <w:rsid w:val="006C1E40"/>
    <w:rsid w:val="006C6570"/>
    <w:rsid w:val="006C761E"/>
    <w:rsid w:val="006D04D6"/>
    <w:rsid w:val="006D415B"/>
    <w:rsid w:val="006D4AC3"/>
    <w:rsid w:val="006D575F"/>
    <w:rsid w:val="006D64B9"/>
    <w:rsid w:val="006D6F07"/>
    <w:rsid w:val="006D7AB3"/>
    <w:rsid w:val="006E0673"/>
    <w:rsid w:val="006E33D9"/>
    <w:rsid w:val="006E4E92"/>
    <w:rsid w:val="006F05B1"/>
    <w:rsid w:val="007018B7"/>
    <w:rsid w:val="00705188"/>
    <w:rsid w:val="00706853"/>
    <w:rsid w:val="00706DD4"/>
    <w:rsid w:val="00710D1C"/>
    <w:rsid w:val="00713B20"/>
    <w:rsid w:val="00717756"/>
    <w:rsid w:val="0072474A"/>
    <w:rsid w:val="00725408"/>
    <w:rsid w:val="00725C14"/>
    <w:rsid w:val="0072785A"/>
    <w:rsid w:val="00731440"/>
    <w:rsid w:val="007317FE"/>
    <w:rsid w:val="00733D1B"/>
    <w:rsid w:val="00735504"/>
    <w:rsid w:val="00740439"/>
    <w:rsid w:val="00740888"/>
    <w:rsid w:val="00743857"/>
    <w:rsid w:val="0074752A"/>
    <w:rsid w:val="00747847"/>
    <w:rsid w:val="00750EBA"/>
    <w:rsid w:val="00751E64"/>
    <w:rsid w:val="007552A9"/>
    <w:rsid w:val="007560CD"/>
    <w:rsid w:val="00757956"/>
    <w:rsid w:val="00760773"/>
    <w:rsid w:val="0076193A"/>
    <w:rsid w:val="0076314A"/>
    <w:rsid w:val="0076508D"/>
    <w:rsid w:val="00765A58"/>
    <w:rsid w:val="007676DE"/>
    <w:rsid w:val="00770331"/>
    <w:rsid w:val="00772936"/>
    <w:rsid w:val="00774239"/>
    <w:rsid w:val="00775397"/>
    <w:rsid w:val="0077662D"/>
    <w:rsid w:val="00777992"/>
    <w:rsid w:val="007806BF"/>
    <w:rsid w:val="0079013C"/>
    <w:rsid w:val="007923FD"/>
    <w:rsid w:val="007927F5"/>
    <w:rsid w:val="00796D2C"/>
    <w:rsid w:val="007A3EDB"/>
    <w:rsid w:val="007B4259"/>
    <w:rsid w:val="007B4370"/>
    <w:rsid w:val="007B4C06"/>
    <w:rsid w:val="007B59D8"/>
    <w:rsid w:val="007C09AC"/>
    <w:rsid w:val="007C1D8B"/>
    <w:rsid w:val="007C4C5B"/>
    <w:rsid w:val="007C72E9"/>
    <w:rsid w:val="007D328A"/>
    <w:rsid w:val="007D3843"/>
    <w:rsid w:val="007D74F4"/>
    <w:rsid w:val="007D7C11"/>
    <w:rsid w:val="007E040F"/>
    <w:rsid w:val="007E0636"/>
    <w:rsid w:val="007E2352"/>
    <w:rsid w:val="007E6F99"/>
    <w:rsid w:val="007F17F0"/>
    <w:rsid w:val="007F1AE7"/>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793"/>
    <w:rsid w:val="008459E3"/>
    <w:rsid w:val="00847E8A"/>
    <w:rsid w:val="008501A3"/>
    <w:rsid w:val="00854281"/>
    <w:rsid w:val="008546D1"/>
    <w:rsid w:val="00854B7C"/>
    <w:rsid w:val="00855040"/>
    <w:rsid w:val="00856B04"/>
    <w:rsid w:val="00860CF4"/>
    <w:rsid w:val="00863342"/>
    <w:rsid w:val="008664A2"/>
    <w:rsid w:val="0086776E"/>
    <w:rsid w:val="00871AD7"/>
    <w:rsid w:val="00871E16"/>
    <w:rsid w:val="00872E33"/>
    <w:rsid w:val="00872F50"/>
    <w:rsid w:val="00874365"/>
    <w:rsid w:val="00875E5A"/>
    <w:rsid w:val="0087659A"/>
    <w:rsid w:val="008805AA"/>
    <w:rsid w:val="00881E62"/>
    <w:rsid w:val="00883FF4"/>
    <w:rsid w:val="008863C7"/>
    <w:rsid w:val="00891EB6"/>
    <w:rsid w:val="00894D01"/>
    <w:rsid w:val="008976D9"/>
    <w:rsid w:val="00897BDF"/>
    <w:rsid w:val="008A1E97"/>
    <w:rsid w:val="008A25A6"/>
    <w:rsid w:val="008A3DF2"/>
    <w:rsid w:val="008B0F36"/>
    <w:rsid w:val="008B1FC8"/>
    <w:rsid w:val="008B37FD"/>
    <w:rsid w:val="008B6767"/>
    <w:rsid w:val="008B67E9"/>
    <w:rsid w:val="008C0440"/>
    <w:rsid w:val="008C1400"/>
    <w:rsid w:val="008C701A"/>
    <w:rsid w:val="008D1317"/>
    <w:rsid w:val="008D2E06"/>
    <w:rsid w:val="008D40BA"/>
    <w:rsid w:val="008D5C00"/>
    <w:rsid w:val="008D77E5"/>
    <w:rsid w:val="008E0BCF"/>
    <w:rsid w:val="008E0DE5"/>
    <w:rsid w:val="008E22F8"/>
    <w:rsid w:val="008E35E1"/>
    <w:rsid w:val="008E4B05"/>
    <w:rsid w:val="008E7578"/>
    <w:rsid w:val="008F28B1"/>
    <w:rsid w:val="008F3CD8"/>
    <w:rsid w:val="008F7B5F"/>
    <w:rsid w:val="0090333C"/>
    <w:rsid w:val="0090455C"/>
    <w:rsid w:val="00906BD1"/>
    <w:rsid w:val="00906FD7"/>
    <w:rsid w:val="009105E1"/>
    <w:rsid w:val="0091078D"/>
    <w:rsid w:val="00912275"/>
    <w:rsid w:val="0091631D"/>
    <w:rsid w:val="0092180A"/>
    <w:rsid w:val="00923596"/>
    <w:rsid w:val="009246DD"/>
    <w:rsid w:val="0092783E"/>
    <w:rsid w:val="0093431C"/>
    <w:rsid w:val="00940667"/>
    <w:rsid w:val="00941128"/>
    <w:rsid w:val="00941175"/>
    <w:rsid w:val="00942D93"/>
    <w:rsid w:val="009454DE"/>
    <w:rsid w:val="00947939"/>
    <w:rsid w:val="009556E3"/>
    <w:rsid w:val="00955B20"/>
    <w:rsid w:val="00956EC5"/>
    <w:rsid w:val="00961A73"/>
    <w:rsid w:val="00964DE6"/>
    <w:rsid w:val="0096530E"/>
    <w:rsid w:val="0096540A"/>
    <w:rsid w:val="00971485"/>
    <w:rsid w:val="0097206D"/>
    <w:rsid w:val="0097360E"/>
    <w:rsid w:val="00977E10"/>
    <w:rsid w:val="00980B3C"/>
    <w:rsid w:val="0098483C"/>
    <w:rsid w:val="00986B21"/>
    <w:rsid w:val="00990253"/>
    <w:rsid w:val="00990DB4"/>
    <w:rsid w:val="009944D6"/>
    <w:rsid w:val="00994CF5"/>
    <w:rsid w:val="009958CB"/>
    <w:rsid w:val="00997C40"/>
    <w:rsid w:val="009A0D66"/>
    <w:rsid w:val="009A2A9E"/>
    <w:rsid w:val="009B2D70"/>
    <w:rsid w:val="009B2F7D"/>
    <w:rsid w:val="009B31B2"/>
    <w:rsid w:val="009B3956"/>
    <w:rsid w:val="009C54FA"/>
    <w:rsid w:val="009C624C"/>
    <w:rsid w:val="009C723F"/>
    <w:rsid w:val="009D0487"/>
    <w:rsid w:val="009D102B"/>
    <w:rsid w:val="009D1634"/>
    <w:rsid w:val="009D1FFB"/>
    <w:rsid w:val="009D21BE"/>
    <w:rsid w:val="009D22EB"/>
    <w:rsid w:val="009D2CF7"/>
    <w:rsid w:val="009D42CC"/>
    <w:rsid w:val="009D7632"/>
    <w:rsid w:val="009E2D69"/>
    <w:rsid w:val="009E7A30"/>
    <w:rsid w:val="009F0ED6"/>
    <w:rsid w:val="009F477B"/>
    <w:rsid w:val="00A01681"/>
    <w:rsid w:val="00A023CC"/>
    <w:rsid w:val="00A04ED0"/>
    <w:rsid w:val="00A10524"/>
    <w:rsid w:val="00A11AC5"/>
    <w:rsid w:val="00A11DB1"/>
    <w:rsid w:val="00A13318"/>
    <w:rsid w:val="00A145BC"/>
    <w:rsid w:val="00A15AF4"/>
    <w:rsid w:val="00A174A1"/>
    <w:rsid w:val="00A20A7A"/>
    <w:rsid w:val="00A260B0"/>
    <w:rsid w:val="00A2678A"/>
    <w:rsid w:val="00A31FDE"/>
    <w:rsid w:val="00A32674"/>
    <w:rsid w:val="00A32D87"/>
    <w:rsid w:val="00A34EDC"/>
    <w:rsid w:val="00A374BB"/>
    <w:rsid w:val="00A403C5"/>
    <w:rsid w:val="00A41940"/>
    <w:rsid w:val="00A41BEA"/>
    <w:rsid w:val="00A44878"/>
    <w:rsid w:val="00A4533F"/>
    <w:rsid w:val="00A46F56"/>
    <w:rsid w:val="00A47531"/>
    <w:rsid w:val="00A47733"/>
    <w:rsid w:val="00A47AA5"/>
    <w:rsid w:val="00A552D6"/>
    <w:rsid w:val="00A5614F"/>
    <w:rsid w:val="00A56914"/>
    <w:rsid w:val="00A57F54"/>
    <w:rsid w:val="00A6054A"/>
    <w:rsid w:val="00A6127E"/>
    <w:rsid w:val="00A62F2B"/>
    <w:rsid w:val="00A6464D"/>
    <w:rsid w:val="00A65DF8"/>
    <w:rsid w:val="00A727A8"/>
    <w:rsid w:val="00A76733"/>
    <w:rsid w:val="00A909FA"/>
    <w:rsid w:val="00A90F34"/>
    <w:rsid w:val="00A91C14"/>
    <w:rsid w:val="00A94E66"/>
    <w:rsid w:val="00AA3F35"/>
    <w:rsid w:val="00AA67A9"/>
    <w:rsid w:val="00AA6CCD"/>
    <w:rsid w:val="00AB2F7F"/>
    <w:rsid w:val="00AB3F38"/>
    <w:rsid w:val="00AB76C8"/>
    <w:rsid w:val="00AC107F"/>
    <w:rsid w:val="00AC16A4"/>
    <w:rsid w:val="00AC21A5"/>
    <w:rsid w:val="00AC6235"/>
    <w:rsid w:val="00AC62CF"/>
    <w:rsid w:val="00AD07E7"/>
    <w:rsid w:val="00AD28CB"/>
    <w:rsid w:val="00AD540E"/>
    <w:rsid w:val="00AE072F"/>
    <w:rsid w:val="00AE366E"/>
    <w:rsid w:val="00AE6A54"/>
    <w:rsid w:val="00AF2A28"/>
    <w:rsid w:val="00AF469F"/>
    <w:rsid w:val="00AF52DE"/>
    <w:rsid w:val="00B00B0E"/>
    <w:rsid w:val="00B00E23"/>
    <w:rsid w:val="00B037E8"/>
    <w:rsid w:val="00B03CC7"/>
    <w:rsid w:val="00B03CC9"/>
    <w:rsid w:val="00B05C53"/>
    <w:rsid w:val="00B122F3"/>
    <w:rsid w:val="00B147AA"/>
    <w:rsid w:val="00B2311E"/>
    <w:rsid w:val="00B23FD6"/>
    <w:rsid w:val="00B24D0C"/>
    <w:rsid w:val="00B26CEE"/>
    <w:rsid w:val="00B31B50"/>
    <w:rsid w:val="00B31F80"/>
    <w:rsid w:val="00B32055"/>
    <w:rsid w:val="00B325B9"/>
    <w:rsid w:val="00B33F7A"/>
    <w:rsid w:val="00B35032"/>
    <w:rsid w:val="00B350FE"/>
    <w:rsid w:val="00B353E9"/>
    <w:rsid w:val="00B361EB"/>
    <w:rsid w:val="00B36274"/>
    <w:rsid w:val="00B419CF"/>
    <w:rsid w:val="00B4439D"/>
    <w:rsid w:val="00B46DE8"/>
    <w:rsid w:val="00B476FA"/>
    <w:rsid w:val="00B53156"/>
    <w:rsid w:val="00B54C32"/>
    <w:rsid w:val="00B65801"/>
    <w:rsid w:val="00B671DC"/>
    <w:rsid w:val="00B71ED1"/>
    <w:rsid w:val="00B833F2"/>
    <w:rsid w:val="00B87954"/>
    <w:rsid w:val="00B87A3D"/>
    <w:rsid w:val="00B90CAE"/>
    <w:rsid w:val="00B92B95"/>
    <w:rsid w:val="00BA42A4"/>
    <w:rsid w:val="00BA532D"/>
    <w:rsid w:val="00BA60E3"/>
    <w:rsid w:val="00BA6212"/>
    <w:rsid w:val="00BA6627"/>
    <w:rsid w:val="00BB0CD6"/>
    <w:rsid w:val="00BB1BF6"/>
    <w:rsid w:val="00BB265D"/>
    <w:rsid w:val="00BB38A7"/>
    <w:rsid w:val="00BB6BE2"/>
    <w:rsid w:val="00BD07E8"/>
    <w:rsid w:val="00BD0C93"/>
    <w:rsid w:val="00BD4235"/>
    <w:rsid w:val="00BD5445"/>
    <w:rsid w:val="00BD5E12"/>
    <w:rsid w:val="00BD6048"/>
    <w:rsid w:val="00BE038A"/>
    <w:rsid w:val="00BE0BEB"/>
    <w:rsid w:val="00BE1BB9"/>
    <w:rsid w:val="00BE2809"/>
    <w:rsid w:val="00BE3423"/>
    <w:rsid w:val="00BE52DF"/>
    <w:rsid w:val="00BE6544"/>
    <w:rsid w:val="00BF44F4"/>
    <w:rsid w:val="00BF4919"/>
    <w:rsid w:val="00BF4A50"/>
    <w:rsid w:val="00C001E3"/>
    <w:rsid w:val="00C01F45"/>
    <w:rsid w:val="00C02BED"/>
    <w:rsid w:val="00C05548"/>
    <w:rsid w:val="00C0754E"/>
    <w:rsid w:val="00C07B27"/>
    <w:rsid w:val="00C07DDD"/>
    <w:rsid w:val="00C16E52"/>
    <w:rsid w:val="00C20594"/>
    <w:rsid w:val="00C231BE"/>
    <w:rsid w:val="00C243CD"/>
    <w:rsid w:val="00C24770"/>
    <w:rsid w:val="00C3146A"/>
    <w:rsid w:val="00C33D57"/>
    <w:rsid w:val="00C3593E"/>
    <w:rsid w:val="00C3692A"/>
    <w:rsid w:val="00C410EF"/>
    <w:rsid w:val="00C47403"/>
    <w:rsid w:val="00C5300F"/>
    <w:rsid w:val="00C53E2D"/>
    <w:rsid w:val="00C54CBE"/>
    <w:rsid w:val="00C55600"/>
    <w:rsid w:val="00C56550"/>
    <w:rsid w:val="00C572D7"/>
    <w:rsid w:val="00C61D88"/>
    <w:rsid w:val="00C67607"/>
    <w:rsid w:val="00C678B4"/>
    <w:rsid w:val="00C7255F"/>
    <w:rsid w:val="00C728F6"/>
    <w:rsid w:val="00C83D3D"/>
    <w:rsid w:val="00C85411"/>
    <w:rsid w:val="00C85681"/>
    <w:rsid w:val="00C86D5D"/>
    <w:rsid w:val="00C87455"/>
    <w:rsid w:val="00C9066B"/>
    <w:rsid w:val="00C91D7B"/>
    <w:rsid w:val="00C925E4"/>
    <w:rsid w:val="00C932F9"/>
    <w:rsid w:val="00C975B1"/>
    <w:rsid w:val="00CA1AA9"/>
    <w:rsid w:val="00CA7616"/>
    <w:rsid w:val="00CB2568"/>
    <w:rsid w:val="00CB46BE"/>
    <w:rsid w:val="00CB5774"/>
    <w:rsid w:val="00CB5D21"/>
    <w:rsid w:val="00CB5DA3"/>
    <w:rsid w:val="00CC066E"/>
    <w:rsid w:val="00CC0C95"/>
    <w:rsid w:val="00CC34E5"/>
    <w:rsid w:val="00CC53C2"/>
    <w:rsid w:val="00CC6D2D"/>
    <w:rsid w:val="00CC72EB"/>
    <w:rsid w:val="00CD05C5"/>
    <w:rsid w:val="00CD4229"/>
    <w:rsid w:val="00CD68F1"/>
    <w:rsid w:val="00CE126E"/>
    <w:rsid w:val="00CE1733"/>
    <w:rsid w:val="00CE28DC"/>
    <w:rsid w:val="00CE3550"/>
    <w:rsid w:val="00CE3F17"/>
    <w:rsid w:val="00CE4668"/>
    <w:rsid w:val="00CE4CDA"/>
    <w:rsid w:val="00CF00AC"/>
    <w:rsid w:val="00CF2CD9"/>
    <w:rsid w:val="00CF2DCA"/>
    <w:rsid w:val="00CF5402"/>
    <w:rsid w:val="00D02160"/>
    <w:rsid w:val="00D0520A"/>
    <w:rsid w:val="00D05358"/>
    <w:rsid w:val="00D145B6"/>
    <w:rsid w:val="00D1518D"/>
    <w:rsid w:val="00D16F8B"/>
    <w:rsid w:val="00D1714E"/>
    <w:rsid w:val="00D23FCF"/>
    <w:rsid w:val="00D24891"/>
    <w:rsid w:val="00D24DD3"/>
    <w:rsid w:val="00D259D5"/>
    <w:rsid w:val="00D25E0F"/>
    <w:rsid w:val="00D26444"/>
    <w:rsid w:val="00D27180"/>
    <w:rsid w:val="00D3076B"/>
    <w:rsid w:val="00D327D9"/>
    <w:rsid w:val="00D35386"/>
    <w:rsid w:val="00D35EA9"/>
    <w:rsid w:val="00D3615C"/>
    <w:rsid w:val="00D4191E"/>
    <w:rsid w:val="00D44323"/>
    <w:rsid w:val="00D5004D"/>
    <w:rsid w:val="00D5077F"/>
    <w:rsid w:val="00D51CD2"/>
    <w:rsid w:val="00D52F60"/>
    <w:rsid w:val="00D5621E"/>
    <w:rsid w:val="00D566BB"/>
    <w:rsid w:val="00D572E2"/>
    <w:rsid w:val="00D572F5"/>
    <w:rsid w:val="00D6154E"/>
    <w:rsid w:val="00D617C4"/>
    <w:rsid w:val="00D646B2"/>
    <w:rsid w:val="00D713F5"/>
    <w:rsid w:val="00D81C29"/>
    <w:rsid w:val="00D8258A"/>
    <w:rsid w:val="00D82D6E"/>
    <w:rsid w:val="00D832A9"/>
    <w:rsid w:val="00D9113A"/>
    <w:rsid w:val="00D91878"/>
    <w:rsid w:val="00D920A3"/>
    <w:rsid w:val="00D927ED"/>
    <w:rsid w:val="00D94D0B"/>
    <w:rsid w:val="00D9743E"/>
    <w:rsid w:val="00D977C5"/>
    <w:rsid w:val="00DA1AC5"/>
    <w:rsid w:val="00DA55FA"/>
    <w:rsid w:val="00DA5DF9"/>
    <w:rsid w:val="00DA6588"/>
    <w:rsid w:val="00DA7448"/>
    <w:rsid w:val="00DA7978"/>
    <w:rsid w:val="00DA7EDD"/>
    <w:rsid w:val="00DB215F"/>
    <w:rsid w:val="00DB2FE9"/>
    <w:rsid w:val="00DB71F1"/>
    <w:rsid w:val="00DC08C8"/>
    <w:rsid w:val="00DC09F0"/>
    <w:rsid w:val="00DC2E8B"/>
    <w:rsid w:val="00DD1F91"/>
    <w:rsid w:val="00DD463E"/>
    <w:rsid w:val="00DD6228"/>
    <w:rsid w:val="00DD704B"/>
    <w:rsid w:val="00DE0AB9"/>
    <w:rsid w:val="00DE2294"/>
    <w:rsid w:val="00DE3BA7"/>
    <w:rsid w:val="00DE791F"/>
    <w:rsid w:val="00DF0084"/>
    <w:rsid w:val="00DF210D"/>
    <w:rsid w:val="00DF3EDF"/>
    <w:rsid w:val="00DF799D"/>
    <w:rsid w:val="00DF7B0B"/>
    <w:rsid w:val="00DF7E8D"/>
    <w:rsid w:val="00E00E90"/>
    <w:rsid w:val="00E012F9"/>
    <w:rsid w:val="00E02680"/>
    <w:rsid w:val="00E0597F"/>
    <w:rsid w:val="00E06895"/>
    <w:rsid w:val="00E0713E"/>
    <w:rsid w:val="00E07DB1"/>
    <w:rsid w:val="00E10A3E"/>
    <w:rsid w:val="00E122B9"/>
    <w:rsid w:val="00E14FE7"/>
    <w:rsid w:val="00E15081"/>
    <w:rsid w:val="00E171B4"/>
    <w:rsid w:val="00E2161F"/>
    <w:rsid w:val="00E32584"/>
    <w:rsid w:val="00E34D43"/>
    <w:rsid w:val="00E37236"/>
    <w:rsid w:val="00E42158"/>
    <w:rsid w:val="00E4244A"/>
    <w:rsid w:val="00E455B8"/>
    <w:rsid w:val="00E51788"/>
    <w:rsid w:val="00E5247C"/>
    <w:rsid w:val="00E551F2"/>
    <w:rsid w:val="00E57AE7"/>
    <w:rsid w:val="00E61183"/>
    <w:rsid w:val="00E674BE"/>
    <w:rsid w:val="00E72F8E"/>
    <w:rsid w:val="00E73B87"/>
    <w:rsid w:val="00E74814"/>
    <w:rsid w:val="00E74BAA"/>
    <w:rsid w:val="00E7672F"/>
    <w:rsid w:val="00E872D0"/>
    <w:rsid w:val="00E90FBE"/>
    <w:rsid w:val="00E97626"/>
    <w:rsid w:val="00EA0230"/>
    <w:rsid w:val="00EA28E1"/>
    <w:rsid w:val="00EA2DCA"/>
    <w:rsid w:val="00EA358E"/>
    <w:rsid w:val="00EA39BB"/>
    <w:rsid w:val="00EA4976"/>
    <w:rsid w:val="00EA50F6"/>
    <w:rsid w:val="00EA5E4E"/>
    <w:rsid w:val="00EB0B8B"/>
    <w:rsid w:val="00EB2A39"/>
    <w:rsid w:val="00EB52E0"/>
    <w:rsid w:val="00EB62BA"/>
    <w:rsid w:val="00EC303F"/>
    <w:rsid w:val="00EC3183"/>
    <w:rsid w:val="00ED03F7"/>
    <w:rsid w:val="00ED1016"/>
    <w:rsid w:val="00ED5317"/>
    <w:rsid w:val="00ED65F7"/>
    <w:rsid w:val="00EE2CF3"/>
    <w:rsid w:val="00EE423E"/>
    <w:rsid w:val="00EE740F"/>
    <w:rsid w:val="00EF30AB"/>
    <w:rsid w:val="00EF617D"/>
    <w:rsid w:val="00F017C2"/>
    <w:rsid w:val="00F0299C"/>
    <w:rsid w:val="00F04C4F"/>
    <w:rsid w:val="00F0537C"/>
    <w:rsid w:val="00F07F9B"/>
    <w:rsid w:val="00F107E6"/>
    <w:rsid w:val="00F1445C"/>
    <w:rsid w:val="00F164C7"/>
    <w:rsid w:val="00F2100B"/>
    <w:rsid w:val="00F21F17"/>
    <w:rsid w:val="00F23A7A"/>
    <w:rsid w:val="00F2677F"/>
    <w:rsid w:val="00F35E5A"/>
    <w:rsid w:val="00F36451"/>
    <w:rsid w:val="00F37F90"/>
    <w:rsid w:val="00F4020B"/>
    <w:rsid w:val="00F423A4"/>
    <w:rsid w:val="00F43473"/>
    <w:rsid w:val="00F4348F"/>
    <w:rsid w:val="00F4475D"/>
    <w:rsid w:val="00F52F0D"/>
    <w:rsid w:val="00F52FF5"/>
    <w:rsid w:val="00F53ADC"/>
    <w:rsid w:val="00F53F4D"/>
    <w:rsid w:val="00F55BE0"/>
    <w:rsid w:val="00F565A5"/>
    <w:rsid w:val="00F645F8"/>
    <w:rsid w:val="00F74167"/>
    <w:rsid w:val="00F74C9B"/>
    <w:rsid w:val="00F774DC"/>
    <w:rsid w:val="00F800D7"/>
    <w:rsid w:val="00F8177D"/>
    <w:rsid w:val="00F8229C"/>
    <w:rsid w:val="00F863A4"/>
    <w:rsid w:val="00F95EBA"/>
    <w:rsid w:val="00F97F53"/>
    <w:rsid w:val="00FA166C"/>
    <w:rsid w:val="00FA250A"/>
    <w:rsid w:val="00FA2DD2"/>
    <w:rsid w:val="00FA60E2"/>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 w:val="00FF6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qForma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customStyle="1" w:styleId="Hyperlink0">
    <w:name w:val="Hyperlink.0"/>
    <w:basedOn w:val="Collegamentoipertestuale"/>
    <w:rsid w:val="003358DF"/>
    <w:rPr>
      <w:color w:val="0000FF"/>
      <w:u w:val="single"/>
    </w:rPr>
  </w:style>
  <w:style w:type="paragraph" w:customStyle="1" w:styleId="CorpoA">
    <w:name w:val="Corpo A"/>
    <w:rsid w:val="003358D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zh-CN"/>
    </w:rPr>
  </w:style>
  <w:style w:type="character" w:customStyle="1" w:styleId="Nessuno">
    <w:name w:val="Nessuno"/>
    <w:rsid w:val="003358DF"/>
  </w:style>
  <w:style w:type="paragraph" w:styleId="NormaleWeb">
    <w:name w:val="Normal (Web)"/>
    <w:basedOn w:val="Normale"/>
    <w:uiPriority w:val="99"/>
    <w:unhideWhenUsed/>
    <w:rsid w:val="00496C03"/>
    <w:pPr>
      <w:spacing w:before="100" w:beforeAutospacing="1" w:after="100" w:afterAutospacing="1"/>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locked/>
    <w:rsid w:val="00CE1733"/>
    <w:rPr>
      <w:sz w:val="24"/>
      <w:szCs w:val="24"/>
    </w:rPr>
  </w:style>
  <w:style w:type="character" w:customStyle="1" w:styleId="ArticoloCarattere">
    <w:name w:val="Articolo Carattere"/>
    <w:basedOn w:val="Carpredefinitoparagrafo"/>
    <w:link w:val="Articolo"/>
    <w:locked/>
    <w:rsid w:val="00CE1733"/>
    <w:rPr>
      <w:rFonts w:ascii="Calibri" w:hAnsi="Calibri" w:cs="Calibri"/>
      <w:b/>
      <w:bCs/>
    </w:rPr>
  </w:style>
  <w:style w:type="paragraph" w:customStyle="1" w:styleId="Articolo">
    <w:name w:val="Articolo"/>
    <w:basedOn w:val="Normale"/>
    <w:link w:val="ArticoloCarattere"/>
    <w:qFormat/>
    <w:rsid w:val="00CE1733"/>
    <w:pPr>
      <w:spacing w:after="120"/>
      <w:contextualSpacing/>
      <w:jc w:val="center"/>
    </w:pPr>
    <w:rPr>
      <w:rFonts w:ascii="Calibri" w:hAnsi="Calibri" w:cs="Calibri"/>
      <w:b/>
      <w:bCs/>
      <w:sz w:val="20"/>
      <w:szCs w:val="20"/>
    </w:rPr>
  </w:style>
  <w:style w:type="character" w:customStyle="1" w:styleId="ui-provider">
    <w:name w:val="ui-provider"/>
    <w:basedOn w:val="Carpredefinitoparagrafo"/>
    <w:rsid w:val="00CE1733"/>
  </w:style>
  <w:style w:type="character" w:styleId="Enfasigrassetto">
    <w:name w:val="Strong"/>
    <w:basedOn w:val="Carpredefinitoparagrafo"/>
    <w:uiPriority w:val="22"/>
    <w:qFormat/>
    <w:rsid w:val="00CE1733"/>
    <w:rPr>
      <w:b/>
      <w:bCs/>
    </w:rPr>
  </w:style>
  <w:style w:type="character" w:styleId="Enfasicorsivo">
    <w:name w:val="Emphasis"/>
    <w:basedOn w:val="Carpredefinitoparagrafo"/>
    <w:uiPriority w:val="20"/>
    <w:qFormat/>
    <w:rsid w:val="00C54CBE"/>
    <w:rPr>
      <w:i/>
      <w:iCs/>
    </w:rPr>
  </w:style>
  <w:style w:type="character" w:styleId="CitazioneHTML">
    <w:name w:val="HTML Cite"/>
    <w:uiPriority w:val="99"/>
    <w:semiHidden/>
    <w:unhideWhenUsed/>
    <w:rsid w:val="00536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396437698">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 w:id="206533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3143</Characters>
  <Application>Microsoft Office Word</Application>
  <DocSecurity>0</DocSecurity>
  <Lines>26</Lines>
  <Paragraphs>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DICHIARA</vt:lpstr>
    </vt:vector>
  </TitlesOfParts>
  <Company/>
  <LinksUpToDate>false</LinksUpToDate>
  <CharactersWithSpaces>3687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ELEONORA LO NARDO</cp:lastModifiedBy>
  <cp:revision>21</cp:revision>
  <cp:lastPrinted>2025-03-06T11:47:00Z</cp:lastPrinted>
  <dcterms:created xsi:type="dcterms:W3CDTF">2025-04-07T13:40:00Z</dcterms:created>
  <dcterms:modified xsi:type="dcterms:W3CDTF">2026-06-22T07:32:00Z</dcterms:modified>
</cp:coreProperties>
</file>